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7D0C84" w:rsidRPr="007D0C84" w:rsidRDefault="00186F9E" w:rsidP="007D0C84">
      <w:pPr>
        <w:ind w:left="-851" w:right="-143"/>
        <w:jc w:val="center"/>
        <w:rPr>
          <w:rFonts w:ascii="Arial" w:hAnsi="Arial" w:cs="Arial"/>
          <w:bCs w:val="0"/>
          <w:color w:val="000000"/>
          <w:sz w:val="27"/>
          <w:szCs w:val="27"/>
          <w:lang w:eastAsia="ru-RU"/>
        </w:rPr>
      </w:pPr>
      <w:r w:rsidRPr="00186F9E">
        <w:rPr>
          <w:rFonts w:ascii="Arial" w:hAnsi="Arial" w:cs="Arial"/>
          <w:bCs w:val="0"/>
          <w:color w:val="000000"/>
          <w:sz w:val="27"/>
          <w:szCs w:val="27"/>
          <w:lang w:eastAsia="ru-RU"/>
        </w:rPr>
        <w:t xml:space="preserve">Общество с ограниченной ответственностью </w:t>
      </w:r>
      <w:r w:rsidR="007D0C84" w:rsidRPr="007D0C84">
        <w:rPr>
          <w:rFonts w:ascii="Arial" w:hAnsi="Arial" w:cs="Arial"/>
          <w:bCs w:val="0"/>
          <w:color w:val="000000"/>
          <w:sz w:val="27"/>
          <w:szCs w:val="27"/>
          <w:lang w:eastAsia="ru-RU"/>
        </w:rPr>
        <w:t>«ККМ ОНЛАЙН»</w:t>
      </w:r>
    </w:p>
    <w:p w:rsidR="00186F9E" w:rsidRPr="00186F9E" w:rsidRDefault="00186F9E" w:rsidP="00186F9E">
      <w:pPr>
        <w:spacing w:before="100" w:beforeAutospacing="1" w:line="360" w:lineRule="auto"/>
        <w:jc w:val="center"/>
        <w:rPr>
          <w:bCs w:val="0"/>
          <w:szCs w:val="24"/>
          <w:lang w:eastAsia="ru-RU"/>
        </w:rPr>
      </w:pPr>
    </w:p>
    <w:p w:rsidR="00186F9E" w:rsidRPr="007D0C84" w:rsidRDefault="00186F9E" w:rsidP="007D0C84">
      <w:pPr>
        <w:spacing w:line="0" w:lineRule="atLeast"/>
        <w:jc w:val="right"/>
        <w:rPr>
          <w:bCs w:val="0"/>
          <w:sz w:val="28"/>
          <w:szCs w:val="28"/>
          <w:lang w:eastAsia="ru-RU"/>
        </w:rPr>
      </w:pPr>
      <w:r w:rsidRPr="007D0C84">
        <w:rPr>
          <w:rFonts w:ascii="Arial" w:hAnsi="Arial" w:cs="Arial"/>
          <w:bCs w:val="0"/>
          <w:color w:val="000000"/>
          <w:sz w:val="28"/>
          <w:szCs w:val="28"/>
          <w:lang w:eastAsia="ru-RU"/>
        </w:rPr>
        <w:t>УТВЕРЖДАЮ</w:t>
      </w:r>
    </w:p>
    <w:p w:rsidR="00186F9E" w:rsidRPr="007D0C84" w:rsidRDefault="00186F9E" w:rsidP="007D0C84">
      <w:pPr>
        <w:spacing w:line="0" w:lineRule="atLeast"/>
        <w:jc w:val="right"/>
        <w:rPr>
          <w:bCs w:val="0"/>
          <w:sz w:val="28"/>
          <w:szCs w:val="28"/>
          <w:lang w:eastAsia="ru-RU"/>
        </w:rPr>
      </w:pPr>
      <w:r w:rsidRPr="007D0C84">
        <w:rPr>
          <w:rFonts w:ascii="Arial" w:hAnsi="Arial" w:cs="Arial"/>
          <w:bCs w:val="0"/>
          <w:color w:val="000000"/>
          <w:sz w:val="28"/>
          <w:szCs w:val="28"/>
          <w:lang w:eastAsia="ru-RU"/>
        </w:rPr>
        <w:t>Генеральный директор</w:t>
      </w:r>
    </w:p>
    <w:p w:rsidR="007D0C84" w:rsidRPr="007D0C84" w:rsidRDefault="007D0C84" w:rsidP="007D0C84">
      <w:pPr>
        <w:spacing w:line="0" w:lineRule="atLeast"/>
        <w:jc w:val="right"/>
        <w:rPr>
          <w:rFonts w:ascii="Arial" w:hAnsi="Arial" w:cs="Arial"/>
          <w:bCs w:val="0"/>
          <w:color w:val="000000"/>
          <w:sz w:val="28"/>
          <w:szCs w:val="28"/>
          <w:lang w:eastAsia="ru-RU"/>
        </w:rPr>
      </w:pPr>
      <w:r w:rsidRPr="007D0C84">
        <w:rPr>
          <w:rFonts w:ascii="Arial" w:hAnsi="Arial" w:cs="Arial"/>
          <w:bCs w:val="0"/>
          <w:color w:val="000000"/>
          <w:sz w:val="28"/>
          <w:szCs w:val="28"/>
          <w:lang w:eastAsia="ru-RU"/>
        </w:rPr>
        <w:t>«ККМ ОНЛАЙН»</w:t>
      </w:r>
    </w:p>
    <w:p w:rsidR="00186F9E" w:rsidRPr="007D0C84" w:rsidRDefault="007D0C84" w:rsidP="007D0C84">
      <w:pPr>
        <w:spacing w:line="0" w:lineRule="atLeast"/>
        <w:jc w:val="right"/>
        <w:rPr>
          <w:bCs w:val="0"/>
          <w:sz w:val="28"/>
          <w:szCs w:val="28"/>
          <w:lang w:eastAsia="ru-RU"/>
        </w:rPr>
      </w:pPr>
      <w:r w:rsidRPr="007D0C84">
        <w:rPr>
          <w:rFonts w:ascii="Arial" w:hAnsi="Arial" w:cs="Arial"/>
          <w:bCs w:val="0"/>
          <w:color w:val="000000"/>
          <w:sz w:val="28"/>
          <w:szCs w:val="28"/>
          <w:lang w:eastAsia="ru-RU"/>
        </w:rPr>
        <w:t>Щечелов А.Ю.</w:t>
      </w:r>
    </w:p>
    <w:p w:rsidR="00AE297D" w:rsidRPr="007D0C84" w:rsidRDefault="00AE297D" w:rsidP="007D0C84">
      <w:pPr>
        <w:spacing w:line="0" w:lineRule="atLeast"/>
        <w:jc w:val="right"/>
        <w:rPr>
          <w:sz w:val="28"/>
          <w:szCs w:val="28"/>
        </w:rPr>
      </w:pPr>
    </w:p>
    <w:p w:rsidR="00AE297D" w:rsidRDefault="00AE297D">
      <w:pPr>
        <w:jc w:val="both"/>
        <w:rPr>
          <w:sz w:val="28"/>
        </w:rPr>
      </w:pPr>
    </w:p>
    <w:p w:rsidR="00AE297D" w:rsidRDefault="00AE297D">
      <w:pPr>
        <w:jc w:val="both"/>
        <w:rPr>
          <w:sz w:val="28"/>
        </w:rPr>
      </w:pPr>
    </w:p>
    <w:p w:rsidR="007D0C84" w:rsidRDefault="007D0C84">
      <w:pPr>
        <w:jc w:val="both"/>
        <w:rPr>
          <w:sz w:val="28"/>
        </w:rPr>
      </w:pPr>
    </w:p>
    <w:p w:rsidR="00AE297D" w:rsidRDefault="00AE297D">
      <w:pPr>
        <w:jc w:val="both"/>
        <w:rPr>
          <w:sz w:val="28"/>
        </w:rPr>
      </w:pPr>
    </w:p>
    <w:p w:rsidR="00AE297D" w:rsidRDefault="00AE297D">
      <w:pPr>
        <w:jc w:val="both"/>
        <w:rPr>
          <w:sz w:val="28"/>
        </w:rPr>
      </w:pPr>
    </w:p>
    <w:p w:rsidR="00AE297D" w:rsidRDefault="00AE297D">
      <w:pPr>
        <w:jc w:val="both"/>
        <w:rPr>
          <w:sz w:val="28"/>
        </w:rPr>
      </w:pPr>
    </w:p>
    <w:p w:rsidR="00AE297D" w:rsidRDefault="00AE297D">
      <w:pPr>
        <w:pStyle w:val="12"/>
        <w:spacing w:line="360" w:lineRule="auto"/>
        <w:jc w:val="center"/>
        <w:rPr>
          <w:rFonts w:cs="Arial"/>
          <w:b/>
          <w:caps/>
          <w:sz w:val="40"/>
          <w:szCs w:val="40"/>
        </w:rPr>
      </w:pPr>
      <w:r>
        <w:rPr>
          <w:rFonts w:cs="Arial"/>
          <w:b/>
          <w:caps/>
          <w:sz w:val="40"/>
          <w:szCs w:val="40"/>
        </w:rPr>
        <w:t>Контрольно-кассовая ТЕХНИКА</w:t>
      </w:r>
    </w:p>
    <w:p w:rsidR="00186F9E" w:rsidRDefault="002A6F70" w:rsidP="00186F9E">
      <w:pPr>
        <w:pStyle w:val="af1"/>
        <w:spacing w:after="0" w:line="360" w:lineRule="auto"/>
        <w:jc w:val="center"/>
        <w:rPr>
          <w:rFonts w:ascii="Arial" w:hAnsi="Arial" w:cs="Arial"/>
          <w:b/>
          <w:bCs/>
          <w:color w:val="333333"/>
          <w:sz w:val="36"/>
          <w:szCs w:val="36"/>
        </w:rPr>
      </w:pPr>
      <w:r>
        <w:rPr>
          <w:rFonts w:ascii="Arial" w:hAnsi="Arial" w:cs="Arial"/>
          <w:b/>
          <w:bCs/>
          <w:color w:val="333333"/>
          <w:sz w:val="36"/>
          <w:szCs w:val="36"/>
        </w:rPr>
        <w:t>НЕВА-01-Ф</w:t>
      </w:r>
    </w:p>
    <w:p w:rsidR="002A6F70" w:rsidRPr="00186F9E" w:rsidRDefault="002A6F70" w:rsidP="00186F9E">
      <w:pPr>
        <w:pStyle w:val="af1"/>
        <w:spacing w:after="0" w:line="360" w:lineRule="auto"/>
        <w:jc w:val="center"/>
        <w:rPr>
          <w:sz w:val="36"/>
          <w:szCs w:val="36"/>
        </w:rPr>
      </w:pPr>
      <w:r>
        <w:rPr>
          <w:rFonts w:ascii="Arial" w:hAnsi="Arial" w:cs="Arial"/>
          <w:b/>
          <w:bCs/>
          <w:color w:val="333333"/>
          <w:sz w:val="36"/>
          <w:szCs w:val="36"/>
        </w:rPr>
        <w:t xml:space="preserve">Версия модели </w:t>
      </w:r>
      <w:r w:rsidR="00EA4B41">
        <w:rPr>
          <w:rFonts w:ascii="Arial" w:hAnsi="Arial" w:cs="Arial"/>
          <w:b/>
          <w:bCs/>
          <w:color w:val="333333"/>
          <w:sz w:val="36"/>
          <w:szCs w:val="36"/>
        </w:rPr>
        <w:t>0</w:t>
      </w:r>
      <w:r>
        <w:rPr>
          <w:rFonts w:ascii="Arial" w:hAnsi="Arial" w:cs="Arial"/>
          <w:b/>
          <w:bCs/>
          <w:color w:val="333333"/>
          <w:sz w:val="36"/>
          <w:szCs w:val="36"/>
        </w:rPr>
        <w:t>12</w:t>
      </w:r>
    </w:p>
    <w:p w:rsidR="00AE297D" w:rsidRDefault="00186F9E" w:rsidP="00186F9E">
      <w:pPr>
        <w:spacing w:before="120"/>
        <w:jc w:val="center"/>
        <w:rPr>
          <w:sz w:val="28"/>
        </w:rPr>
      </w:pPr>
      <w:r>
        <w:rPr>
          <w:b/>
          <w:sz w:val="40"/>
          <w:szCs w:val="40"/>
        </w:rPr>
        <w:t xml:space="preserve"> </w:t>
      </w:r>
      <w:r w:rsidR="00AE297D">
        <w:rPr>
          <w:b/>
          <w:sz w:val="40"/>
          <w:szCs w:val="40"/>
        </w:rPr>
        <w:t>Паспорт</w:t>
      </w:r>
    </w:p>
    <w:p w:rsidR="00AE297D" w:rsidRDefault="00AE297D">
      <w:pPr>
        <w:jc w:val="center"/>
        <w:rPr>
          <w:sz w:val="28"/>
        </w:rPr>
      </w:pPr>
    </w:p>
    <w:p w:rsidR="00AE297D" w:rsidRDefault="00AE297D">
      <w:pPr>
        <w:ind w:left="6372" w:firstLine="708"/>
        <w:jc w:val="center"/>
        <w:rPr>
          <w:sz w:val="28"/>
        </w:rPr>
      </w:pPr>
    </w:p>
    <w:p w:rsidR="00AE297D" w:rsidRDefault="00AE297D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2A6F70" w:rsidRDefault="002A6F70">
      <w:pPr>
        <w:ind w:left="6372" w:firstLine="708"/>
        <w:jc w:val="center"/>
        <w:rPr>
          <w:sz w:val="28"/>
        </w:rPr>
      </w:pPr>
    </w:p>
    <w:p w:rsidR="002A6F70" w:rsidRDefault="002A6F70">
      <w:pPr>
        <w:ind w:left="6372" w:firstLine="708"/>
        <w:jc w:val="center"/>
        <w:rPr>
          <w:sz w:val="28"/>
        </w:rPr>
      </w:pPr>
    </w:p>
    <w:p w:rsidR="002A6F70" w:rsidRDefault="002A6F70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352DF1">
      <w:pPr>
        <w:ind w:left="6372" w:firstLine="708"/>
        <w:jc w:val="center"/>
        <w:rPr>
          <w:sz w:val="28"/>
        </w:rPr>
      </w:pPr>
    </w:p>
    <w:p w:rsidR="00352DF1" w:rsidRDefault="002A6F70" w:rsidP="00352DF1">
      <w:pPr>
        <w:jc w:val="center"/>
        <w:rPr>
          <w:sz w:val="28"/>
        </w:rPr>
      </w:pPr>
      <w:r>
        <w:rPr>
          <w:sz w:val="28"/>
        </w:rPr>
        <w:t>2021</w:t>
      </w:r>
    </w:p>
    <w:p w:rsidR="00AE297D" w:rsidRDefault="00AE297D" w:rsidP="00352DF1">
      <w:pPr>
        <w:pageBreakBefore/>
        <w:rPr>
          <w:sz w:val="28"/>
        </w:rPr>
      </w:pPr>
      <w:r>
        <w:rPr>
          <w:sz w:val="28"/>
        </w:rPr>
        <w:lastRenderedPageBreak/>
        <w:t>Содержание</w:t>
      </w:r>
    </w:p>
    <w:p w:rsidR="00AE297D" w:rsidRDefault="00AE297D">
      <w:pPr>
        <w:jc w:val="right"/>
      </w:pPr>
      <w:r>
        <w:rPr>
          <w:sz w:val="28"/>
        </w:rPr>
        <w:t>Лист</w:t>
      </w:r>
    </w:p>
    <w:p w:rsidR="00871C8C" w:rsidRPr="00871C8C" w:rsidRDefault="00A76A13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A76A13">
        <w:rPr>
          <w:rFonts w:eastAsia="Display-7 segments"/>
        </w:rPr>
        <w:fldChar w:fldCharType="begin"/>
      </w:r>
      <w:r w:rsidR="00AE297D" w:rsidRPr="00871C8C">
        <w:instrText xml:space="preserve"> TOC </w:instrText>
      </w:r>
      <w:r w:rsidRPr="00A76A13">
        <w:rPr>
          <w:rFonts w:eastAsia="Display-7 segments"/>
        </w:rPr>
        <w:fldChar w:fldCharType="separate"/>
      </w:r>
      <w:r w:rsidR="00871C8C" w:rsidRPr="00871C8C">
        <w:rPr>
          <w:bCs/>
          <w:noProof/>
        </w:rPr>
        <w:t>1 Общие указания</w:t>
      </w:r>
      <w:r w:rsidR="00871C8C" w:rsidRPr="00871C8C">
        <w:rPr>
          <w:noProof/>
        </w:rPr>
        <w:tab/>
      </w:r>
      <w:r w:rsidRPr="00871C8C">
        <w:rPr>
          <w:noProof/>
        </w:rPr>
        <w:fldChar w:fldCharType="begin"/>
      </w:r>
      <w:r w:rsidR="00871C8C" w:rsidRPr="00871C8C">
        <w:rPr>
          <w:noProof/>
        </w:rPr>
        <w:instrText xml:space="preserve"> PAGEREF _Toc80261941 \h </w:instrText>
      </w:r>
      <w:r w:rsidRPr="00871C8C">
        <w:rPr>
          <w:noProof/>
        </w:rPr>
      </w:r>
      <w:r w:rsidRPr="00871C8C">
        <w:rPr>
          <w:noProof/>
        </w:rPr>
        <w:fldChar w:fldCharType="separate"/>
      </w:r>
      <w:r w:rsidR="00871C8C" w:rsidRPr="00871C8C">
        <w:rPr>
          <w:noProof/>
        </w:rPr>
        <w:t>4</w:t>
      </w:r>
      <w:r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bCs/>
          <w:noProof/>
        </w:rPr>
        <w:t>2 Основные сведения о ККТ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_Toc80261942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7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bCs/>
          <w:noProof/>
        </w:rPr>
        <w:t>3 Основные технические данные и характеристики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_Toc80261943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8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bCs/>
          <w:noProof/>
        </w:rPr>
        <w:t>4 Комплектность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_Toc80261944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17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5 Свидетельство о приёмке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_Toc80261945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18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6 Свидетельство об упаковывании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_Toc80261946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18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7 Гарантийные обязательства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_Toc80261947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19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8 Указания по эксплуатации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_Toc80261948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26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9 Сведения о рекламациях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_Toc80261949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28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10 Учет работы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_Toc80261950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28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11 Учет неисправностей ККТ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_Toc80261951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29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12 Учет технического обслуживания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_Toc80261952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30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13 Сведения о ремонте ККТ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_Toc80261953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30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  <w:kern w:val="1"/>
        </w:rPr>
        <w:t>14 Хранение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_Toc80261954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31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bCs/>
          <w:noProof/>
        </w:rPr>
        <w:t xml:space="preserve">15 </w:t>
      </w:r>
      <w:r w:rsidRPr="00871C8C">
        <w:rPr>
          <w:rFonts w:eastAsia="Display-7 segments"/>
          <w:bCs/>
          <w:noProof/>
          <w:kern w:val="1"/>
        </w:rPr>
        <w:t>Сведения об утилизации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_Toc80261955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32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16 Особые отметки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_Toc80261956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33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ПРИЛОЖЕНИЕ 1 Акт ввода  к</w:t>
      </w:r>
      <w:r w:rsidRPr="00871C8C">
        <w:rPr>
          <w:rFonts w:eastAsia="Display-7 segments" w:cs="Arial"/>
          <w:bCs/>
          <w:noProof/>
        </w:rPr>
        <w:t xml:space="preserve">онтрольно — кассовой техники «НЕВА-01-Ф»  </w:t>
      </w:r>
      <w:r w:rsidRPr="00871C8C">
        <w:rPr>
          <w:rFonts w:eastAsia="Display-7 segments"/>
          <w:bCs/>
          <w:noProof/>
        </w:rPr>
        <w:t xml:space="preserve"> в эксплуатацию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_Toc80261958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34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 xml:space="preserve">ПРИЛОЖЕНИЕ 2 Отрывной контрольный талон "Акта ввода </w:t>
      </w:r>
      <w:r w:rsidRPr="00871C8C">
        <w:rPr>
          <w:rFonts w:eastAsia="Display-7 segments" w:cs="Arial"/>
          <w:bCs/>
          <w:noProof/>
        </w:rPr>
        <w:t xml:space="preserve">контрольно — кассовой техники «НЕВА-01-Ф»  </w:t>
      </w:r>
      <w:r w:rsidRPr="00871C8C">
        <w:rPr>
          <w:rFonts w:eastAsia="Display-7 segments"/>
          <w:bCs/>
          <w:noProof/>
        </w:rPr>
        <w:t xml:space="preserve"> в эксплуатацию"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_Toc80261960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35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 xml:space="preserve">ПРИЛОЖЕНИЕ 3 </w:t>
      </w:r>
      <w:r w:rsidRPr="00871C8C">
        <w:rPr>
          <w:rFonts w:eastAsia="Display-7 segments"/>
          <w:bCs/>
          <w:noProof/>
          <w:color w:val="000000"/>
        </w:rPr>
        <w:t>Заявка на гарантийный ремонт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_Toc80261962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36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 xml:space="preserve">ПРИЛОЖЕНИЕ 4 Акт вывода </w:t>
      </w:r>
      <w:r w:rsidRPr="00871C8C">
        <w:rPr>
          <w:rFonts w:eastAsia="Display-7 segments" w:cs="Arial"/>
          <w:bCs/>
          <w:noProof/>
        </w:rPr>
        <w:t xml:space="preserve">контрольно — кассовой техники «НЕВА-01-Ф»  </w:t>
      </w:r>
      <w:r w:rsidRPr="00871C8C">
        <w:rPr>
          <w:rFonts w:eastAsia="Display-7 segments"/>
          <w:bCs/>
          <w:noProof/>
        </w:rPr>
        <w:t xml:space="preserve"> из эксплуатации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_Toc80261965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37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ПРИЛОЖЕНИЕ 5 Указания по проведению пуско-наладочных работ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_Toc80261967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38</w:t>
      </w:r>
      <w:r w:rsidR="00A76A13" w:rsidRPr="00871C8C">
        <w:rPr>
          <w:noProof/>
        </w:rPr>
        <w:fldChar w:fldCharType="end"/>
      </w:r>
    </w:p>
    <w:p w:rsidR="00871C8C" w:rsidRPr="00871C8C" w:rsidRDefault="00871C8C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871C8C">
        <w:rPr>
          <w:rFonts w:eastAsia="Display-7 segments"/>
          <w:bCs/>
          <w:noProof/>
        </w:rPr>
        <w:t>ПРИЛОЖЕНИЕ 6 Перечень специализированных организаций, выполняющих гарантийный и послегарантийный ремонт</w:t>
      </w:r>
      <w:r w:rsidRPr="00871C8C">
        <w:rPr>
          <w:noProof/>
        </w:rPr>
        <w:tab/>
      </w:r>
      <w:r w:rsidR="00A76A13" w:rsidRPr="00871C8C">
        <w:rPr>
          <w:noProof/>
        </w:rPr>
        <w:fldChar w:fldCharType="begin"/>
      </w:r>
      <w:r w:rsidRPr="00871C8C">
        <w:rPr>
          <w:noProof/>
        </w:rPr>
        <w:instrText xml:space="preserve"> PAGEREF _Toc80261969 \h </w:instrText>
      </w:r>
      <w:r w:rsidR="00A76A13" w:rsidRPr="00871C8C">
        <w:rPr>
          <w:noProof/>
        </w:rPr>
      </w:r>
      <w:r w:rsidR="00A76A13" w:rsidRPr="00871C8C">
        <w:rPr>
          <w:noProof/>
        </w:rPr>
        <w:fldChar w:fldCharType="separate"/>
      </w:r>
      <w:r w:rsidRPr="00871C8C">
        <w:rPr>
          <w:noProof/>
        </w:rPr>
        <w:t>40</w:t>
      </w:r>
      <w:r w:rsidR="00A76A13" w:rsidRPr="00871C8C">
        <w:rPr>
          <w:noProof/>
        </w:rPr>
        <w:fldChar w:fldCharType="end"/>
      </w:r>
    </w:p>
    <w:p w:rsidR="00AE297D" w:rsidRPr="00871C8C" w:rsidRDefault="00A76A13">
      <w:pPr>
        <w:rPr>
          <w:caps/>
          <w:sz w:val="28"/>
        </w:rPr>
      </w:pPr>
      <w:r w:rsidRPr="00871C8C">
        <w:rPr>
          <w:sz w:val="28"/>
          <w:szCs w:val="28"/>
        </w:rPr>
        <w:fldChar w:fldCharType="end"/>
      </w:r>
    </w:p>
    <w:p w:rsidR="00AE297D" w:rsidRDefault="00AE297D">
      <w:pPr>
        <w:pStyle w:val="aa"/>
        <w:pageBreakBefore/>
        <w:rPr>
          <w:szCs w:val="28"/>
        </w:rPr>
      </w:pPr>
      <w:r>
        <w:rPr>
          <w:szCs w:val="28"/>
        </w:rPr>
        <w:lastRenderedPageBreak/>
        <w:t xml:space="preserve">Контрольно-кассовая техника </w:t>
      </w:r>
      <w:r w:rsidR="002A6F70">
        <w:t>НЕВА-01-Ф</w:t>
      </w:r>
      <w:r>
        <w:rPr>
          <w:szCs w:val="28"/>
        </w:rPr>
        <w:t xml:space="preserve"> </w:t>
      </w:r>
      <w:r w:rsidR="00F60E26">
        <w:rPr>
          <w:szCs w:val="28"/>
        </w:rPr>
        <w:t xml:space="preserve">версия модели </w:t>
      </w:r>
      <w:r w:rsidR="00EA4B41">
        <w:rPr>
          <w:szCs w:val="28"/>
        </w:rPr>
        <w:t>0</w:t>
      </w:r>
      <w:r w:rsidR="004F64AB">
        <w:rPr>
          <w:szCs w:val="28"/>
        </w:rPr>
        <w:t>12</w:t>
      </w:r>
      <w:r w:rsidR="00F60E26">
        <w:rPr>
          <w:szCs w:val="28"/>
        </w:rPr>
        <w:t xml:space="preserve"> </w:t>
      </w:r>
      <w:r>
        <w:rPr>
          <w:szCs w:val="28"/>
        </w:rPr>
        <w:t>(далее - ККТ) предназначена для осуществления денежных расчетов с населением на малых и средних предприятиях торговли всех форм собственности на терр</w:t>
      </w:r>
      <w:r>
        <w:rPr>
          <w:szCs w:val="28"/>
        </w:rPr>
        <w:t>и</w:t>
      </w:r>
      <w:r>
        <w:rPr>
          <w:szCs w:val="28"/>
        </w:rPr>
        <w:t>тории Российской Федерации в целях обеспечения интересов граждан и орг</w:t>
      </w:r>
      <w:r>
        <w:rPr>
          <w:szCs w:val="28"/>
        </w:rPr>
        <w:t>а</w:t>
      </w:r>
      <w:r>
        <w:rPr>
          <w:szCs w:val="28"/>
        </w:rPr>
        <w:t>низаций, защиты прав потребителей, а также обеспечения установленного п</w:t>
      </w:r>
      <w:r>
        <w:rPr>
          <w:szCs w:val="28"/>
        </w:rPr>
        <w:t>о</w:t>
      </w:r>
      <w:r>
        <w:rPr>
          <w:szCs w:val="28"/>
        </w:rPr>
        <w:t>рядка осуществления расчетов, полноты учета выручки в организациях и у индивидуальных предпринимателей</w:t>
      </w:r>
      <w:r w:rsidR="00D61592">
        <w:rPr>
          <w:szCs w:val="28"/>
        </w:rPr>
        <w:t>. ККТ</w:t>
      </w:r>
      <w:r>
        <w:rPr>
          <w:szCs w:val="28"/>
        </w:rPr>
        <w:t xml:space="preserve"> обеспечива</w:t>
      </w:r>
      <w:r w:rsidR="00D61592">
        <w:rPr>
          <w:szCs w:val="28"/>
        </w:rPr>
        <w:t>ет</w:t>
      </w:r>
      <w:r>
        <w:rPr>
          <w:szCs w:val="28"/>
        </w:rPr>
        <w:t xml:space="preserve"> запись и хранение фискальных данных в фискальных накопителях (далее - ФН), формиру</w:t>
      </w:r>
      <w:r w:rsidR="00D61592">
        <w:rPr>
          <w:szCs w:val="28"/>
        </w:rPr>
        <w:t>ет</w:t>
      </w:r>
      <w:r>
        <w:rPr>
          <w:szCs w:val="28"/>
        </w:rPr>
        <w:t xml:space="preserve"> фи</w:t>
      </w:r>
      <w:r>
        <w:rPr>
          <w:szCs w:val="28"/>
        </w:rPr>
        <w:t>с</w:t>
      </w:r>
      <w:r>
        <w:rPr>
          <w:szCs w:val="28"/>
        </w:rPr>
        <w:t>кальные документы, обеспечива</w:t>
      </w:r>
      <w:r w:rsidR="00D61592">
        <w:rPr>
          <w:szCs w:val="28"/>
        </w:rPr>
        <w:t>ет</w:t>
      </w:r>
      <w:r>
        <w:rPr>
          <w:szCs w:val="28"/>
        </w:rPr>
        <w:t xml:space="preserve"> передачу фискальных документов в нал</w:t>
      </w:r>
      <w:r>
        <w:rPr>
          <w:szCs w:val="28"/>
        </w:rPr>
        <w:t>о</w:t>
      </w:r>
      <w:r>
        <w:rPr>
          <w:szCs w:val="28"/>
        </w:rPr>
        <w:t>говые органы через оператора фискальных данных и печать фискальных д</w:t>
      </w:r>
      <w:r>
        <w:rPr>
          <w:szCs w:val="28"/>
        </w:rPr>
        <w:t>о</w:t>
      </w:r>
      <w:r>
        <w:rPr>
          <w:szCs w:val="28"/>
        </w:rPr>
        <w:t>кументов на бумажных носителях.</w:t>
      </w:r>
    </w:p>
    <w:p w:rsidR="00AE297D" w:rsidRDefault="0093534B">
      <w:pPr>
        <w:pStyle w:val="aa"/>
        <w:rPr>
          <w:szCs w:val="28"/>
        </w:rPr>
      </w:pPr>
      <w:r>
        <w:rPr>
          <w:szCs w:val="28"/>
        </w:rPr>
        <w:t xml:space="preserve">ККТ может применяться для расчетов </w:t>
      </w:r>
      <w:r w:rsidRPr="0093534B">
        <w:rPr>
          <w:szCs w:val="28"/>
        </w:rPr>
        <w:t>за товары, маркированные сре</w:t>
      </w:r>
      <w:r w:rsidRPr="0093534B">
        <w:rPr>
          <w:szCs w:val="28"/>
        </w:rPr>
        <w:t>д</w:t>
      </w:r>
      <w:r w:rsidRPr="0093534B">
        <w:rPr>
          <w:szCs w:val="28"/>
        </w:rPr>
        <w:t>ствами идентификации (далее - маркированные товары) при установке в ККТ фискального накопителя, предназначенного для использования при таких ра</w:t>
      </w:r>
      <w:r w:rsidRPr="0093534B">
        <w:rPr>
          <w:szCs w:val="28"/>
        </w:rPr>
        <w:t>с</w:t>
      </w:r>
      <w:r w:rsidRPr="0093534B">
        <w:rPr>
          <w:szCs w:val="28"/>
        </w:rPr>
        <w:t>четах.</w:t>
      </w:r>
    </w:p>
    <w:p w:rsidR="00AE297D" w:rsidRPr="00723FF2" w:rsidRDefault="00AE297D" w:rsidP="00723FF2">
      <w:pPr>
        <w:pStyle w:val="2"/>
        <w:pageBreakBefore/>
        <w:rPr>
          <w:b/>
          <w:bCs/>
          <w:sz w:val="28"/>
          <w:szCs w:val="28"/>
        </w:rPr>
      </w:pPr>
      <w:bookmarkStart w:id="0" w:name="_Toc80261941"/>
      <w:r w:rsidRPr="00723FF2">
        <w:rPr>
          <w:b/>
          <w:bCs/>
          <w:sz w:val="28"/>
          <w:szCs w:val="28"/>
        </w:rPr>
        <w:lastRenderedPageBreak/>
        <w:t>1 Общие указания</w:t>
      </w:r>
      <w:bookmarkEnd w:id="0"/>
    </w:p>
    <w:p w:rsidR="00AE297D" w:rsidRDefault="00AE297D">
      <w:pPr>
        <w:pStyle w:val="aa"/>
        <w:numPr>
          <w:ilvl w:val="1"/>
          <w:numId w:val="6"/>
        </w:numPr>
        <w:rPr>
          <w:rFonts w:cs="Arial"/>
          <w:szCs w:val="28"/>
        </w:rPr>
      </w:pPr>
      <w:r>
        <w:t>Перед  эксплуатацией  ККТ необходимо внимательно ознакомиться с  Р</w:t>
      </w:r>
      <w:r>
        <w:t>у</w:t>
      </w:r>
      <w:r>
        <w:t>ководством по эксплуатации (далее – РЭ).</w:t>
      </w:r>
    </w:p>
    <w:p w:rsidR="00AE297D" w:rsidRDefault="00AE297D">
      <w:pPr>
        <w:pStyle w:val="aa"/>
        <w:numPr>
          <w:ilvl w:val="1"/>
          <w:numId w:val="6"/>
        </w:numPr>
      </w:pPr>
      <w:r>
        <w:rPr>
          <w:rFonts w:cs="Arial"/>
          <w:szCs w:val="28"/>
        </w:rPr>
        <w:t>Работы и услуги по вводу в эксплуатацию, проверке исправности, ремо</w:t>
      </w:r>
      <w:r>
        <w:rPr>
          <w:rFonts w:cs="Arial"/>
          <w:szCs w:val="28"/>
        </w:rPr>
        <w:t>н</w:t>
      </w:r>
      <w:r>
        <w:rPr>
          <w:rFonts w:cs="Arial"/>
          <w:szCs w:val="28"/>
        </w:rPr>
        <w:t>ту (в том числе гарантийному), техническому обслуживанию и выводу из эксплуатации осуществляются авторизованными сервисными центрами (АСЦ) на основании заключенного с предприятием-изготовителем дог</w:t>
      </w:r>
      <w:r>
        <w:rPr>
          <w:rFonts w:cs="Arial"/>
          <w:szCs w:val="28"/>
        </w:rPr>
        <w:t>о</w:t>
      </w:r>
      <w:r>
        <w:rPr>
          <w:rFonts w:cs="Arial"/>
          <w:szCs w:val="28"/>
        </w:rPr>
        <w:t xml:space="preserve">вора. </w:t>
      </w:r>
    </w:p>
    <w:p w:rsidR="00AE297D" w:rsidRDefault="00AE297D">
      <w:pPr>
        <w:pStyle w:val="aa"/>
        <w:ind w:firstLine="0"/>
      </w:pPr>
      <w:r>
        <w:t>Меры безопасности при проведении работ изложены в РЭ.</w:t>
      </w:r>
    </w:p>
    <w:p w:rsidR="00AE297D" w:rsidRDefault="00AE297D">
      <w:pPr>
        <w:pStyle w:val="aa"/>
        <w:numPr>
          <w:ilvl w:val="1"/>
          <w:numId w:val="6"/>
        </w:numPr>
      </w:pPr>
      <w:r>
        <w:t>Паспорт (далее – ПС) в течение всего срока эксплуатации ККТ должен находиться у лиц, ответственных за сохранность ККТ.</w:t>
      </w:r>
    </w:p>
    <w:p w:rsidR="00AE297D" w:rsidRDefault="00AE297D">
      <w:pPr>
        <w:pStyle w:val="aa"/>
        <w:numPr>
          <w:ilvl w:val="1"/>
          <w:numId w:val="6"/>
        </w:numPr>
        <w:rPr>
          <w:szCs w:val="28"/>
        </w:rPr>
      </w:pPr>
      <w:r>
        <w:t>Все записи в ПС должны производиться только чернилами, четко и акк</w:t>
      </w:r>
      <w:r>
        <w:t>у</w:t>
      </w:r>
      <w:r>
        <w:t>ратно. Подчистки, помарки и незаверенные исправления не допускаются.</w:t>
      </w:r>
    </w:p>
    <w:p w:rsidR="00AE297D" w:rsidRDefault="00AE297D">
      <w:pPr>
        <w:pStyle w:val="aa"/>
        <w:numPr>
          <w:ilvl w:val="1"/>
          <w:numId w:val="6"/>
        </w:numPr>
        <w:rPr>
          <w:szCs w:val="28"/>
        </w:rPr>
      </w:pPr>
      <w:r>
        <w:rPr>
          <w:szCs w:val="28"/>
        </w:rPr>
        <w:t xml:space="preserve">ККТ поставляется предприятием-изготовителем </w:t>
      </w:r>
      <w:r w:rsidR="00CD5B67">
        <w:rPr>
          <w:szCs w:val="28"/>
        </w:rPr>
        <w:t>без фискального накоп</w:t>
      </w:r>
      <w:r w:rsidR="00CD5B67">
        <w:rPr>
          <w:szCs w:val="28"/>
        </w:rPr>
        <w:t>и</w:t>
      </w:r>
      <w:r w:rsidR="00CD5B67">
        <w:rPr>
          <w:szCs w:val="28"/>
        </w:rPr>
        <w:t>теля.</w:t>
      </w:r>
      <w:r>
        <w:rPr>
          <w:szCs w:val="28"/>
        </w:rPr>
        <w:t xml:space="preserve"> </w:t>
      </w:r>
    </w:p>
    <w:p w:rsidR="00AE297D" w:rsidRDefault="00AE297D">
      <w:pPr>
        <w:pStyle w:val="aa"/>
        <w:numPr>
          <w:ilvl w:val="1"/>
          <w:numId w:val="6"/>
        </w:numPr>
        <w:rPr>
          <w:b/>
          <w:color w:val="000000"/>
          <w:szCs w:val="28"/>
          <w:lang w:eastAsia="hi-IN" w:bidi="hi-IN"/>
        </w:rPr>
      </w:pPr>
      <w:r>
        <w:rPr>
          <w:szCs w:val="28"/>
        </w:rPr>
        <w:t>Для регистрации ККТ в налоговом органе пользователь представляет в налоговый орган заявление о регистрации контрольно-кассовой техники на бумажном носителе в территориальный налоговый орган или через к</w:t>
      </w:r>
      <w:r>
        <w:rPr>
          <w:szCs w:val="28"/>
        </w:rPr>
        <w:t>а</w:t>
      </w:r>
      <w:r>
        <w:rPr>
          <w:szCs w:val="28"/>
        </w:rPr>
        <w:t xml:space="preserve">бинет контрольно-кассовой техники. </w:t>
      </w:r>
    </w:p>
    <w:p w:rsidR="00AE297D" w:rsidRDefault="00AE297D">
      <w:pPr>
        <w:rPr>
          <w:color w:val="000000"/>
          <w:sz w:val="28"/>
          <w:szCs w:val="28"/>
          <w:lang w:eastAsia="hi-IN" w:bidi="hi-IN"/>
        </w:rPr>
      </w:pPr>
      <w:r>
        <w:rPr>
          <w:b/>
          <w:color w:val="000000"/>
          <w:sz w:val="28"/>
          <w:szCs w:val="28"/>
          <w:lang w:eastAsia="hi-IN" w:bidi="hi-IN"/>
        </w:rPr>
        <w:tab/>
        <w:t>В заявлении о регистрации ККТ должны быть указаны следующие сведения</w:t>
      </w:r>
      <w:r>
        <w:rPr>
          <w:bCs w:val="0"/>
          <w:color w:val="000000"/>
          <w:sz w:val="28"/>
          <w:szCs w:val="28"/>
          <w:lang w:eastAsia="hi-IN" w:bidi="hi-IN"/>
        </w:rPr>
        <w:t>: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sz w:val="28"/>
          <w:szCs w:val="28"/>
        </w:rPr>
        <w:t>полное наименование организации-пользователя или фамилия, имя, отчество (при наличии) индивидуального предпринимателя - пол</w:t>
      </w:r>
      <w:r w:rsidRPr="0093534B">
        <w:rPr>
          <w:sz w:val="28"/>
          <w:szCs w:val="28"/>
        </w:rPr>
        <w:t>ь</w:t>
      </w:r>
      <w:r w:rsidRPr="0093534B">
        <w:rPr>
          <w:sz w:val="28"/>
          <w:szCs w:val="28"/>
        </w:rPr>
        <w:t>зователя;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1" w:name="dst605"/>
      <w:bookmarkEnd w:id="1"/>
      <w:r w:rsidRPr="0093534B">
        <w:rPr>
          <w:sz w:val="28"/>
          <w:szCs w:val="28"/>
        </w:rPr>
        <w:t>идентификационный номер налогоплательщика пользователя;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sz w:val="28"/>
          <w:szCs w:val="28"/>
        </w:rPr>
      </w:pPr>
      <w:bookmarkStart w:id="2" w:name="dst606"/>
      <w:bookmarkEnd w:id="2"/>
      <w:r w:rsidRPr="0093534B">
        <w:rPr>
          <w:sz w:val="28"/>
          <w:szCs w:val="28"/>
        </w:rPr>
        <w:t>адрес</w:t>
      </w:r>
      <w:bookmarkStart w:id="3" w:name="dst607"/>
      <w:bookmarkEnd w:id="3"/>
      <w:r w:rsidRPr="0093534B">
        <w:rPr>
          <w:sz w:val="28"/>
          <w:szCs w:val="28"/>
        </w:rPr>
        <w:t>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sz w:val="28"/>
          <w:szCs w:val="28"/>
        </w:rPr>
        <w:t>наименование модели контрольно-кассовой техники;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4" w:name="dst608"/>
      <w:bookmarkEnd w:id="4"/>
      <w:r w:rsidRPr="0093534B">
        <w:rPr>
          <w:sz w:val="28"/>
          <w:szCs w:val="28"/>
        </w:rPr>
        <w:t>заводской номер экземпляра модели контрольно-кассовой техн</w:t>
      </w:r>
      <w:r w:rsidRPr="0093534B">
        <w:rPr>
          <w:sz w:val="28"/>
          <w:szCs w:val="28"/>
        </w:rPr>
        <w:t>и</w:t>
      </w:r>
      <w:r w:rsidRPr="0093534B">
        <w:rPr>
          <w:sz w:val="28"/>
          <w:szCs w:val="28"/>
        </w:rPr>
        <w:t>ки;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5" w:name="dst609"/>
      <w:bookmarkEnd w:id="5"/>
      <w:r w:rsidRPr="0093534B">
        <w:rPr>
          <w:sz w:val="28"/>
          <w:szCs w:val="28"/>
        </w:rPr>
        <w:t>наименование модели фискального накопителя;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6" w:name="dst610"/>
      <w:bookmarkEnd w:id="6"/>
      <w:r w:rsidRPr="0093534B">
        <w:rPr>
          <w:sz w:val="28"/>
          <w:szCs w:val="28"/>
        </w:rPr>
        <w:t>заводской номер экземпляра модели фискального накопителя;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7" w:name="dst611"/>
      <w:bookmarkEnd w:id="7"/>
      <w:r w:rsidRPr="0093534B">
        <w:rPr>
          <w:sz w:val="28"/>
          <w:szCs w:val="28"/>
        </w:rPr>
        <w:t>номер автоматического устройства для расчетов (в случае прим</w:t>
      </w:r>
      <w:r w:rsidRPr="0093534B">
        <w:rPr>
          <w:sz w:val="28"/>
          <w:szCs w:val="28"/>
        </w:rPr>
        <w:t>е</w:t>
      </w:r>
      <w:r w:rsidRPr="0093534B">
        <w:rPr>
          <w:sz w:val="28"/>
          <w:szCs w:val="28"/>
        </w:rPr>
        <w:t>нения контрольно-кассовой техники в составе автоматического устройс</w:t>
      </w:r>
      <w:r w:rsidRPr="0093534B">
        <w:rPr>
          <w:sz w:val="28"/>
          <w:szCs w:val="28"/>
        </w:rPr>
        <w:t>т</w:t>
      </w:r>
      <w:r w:rsidRPr="0093534B">
        <w:rPr>
          <w:sz w:val="28"/>
          <w:szCs w:val="28"/>
        </w:rPr>
        <w:t>ва для расчетов);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8" w:name="dst612"/>
      <w:bookmarkEnd w:id="8"/>
      <w:r w:rsidRPr="0093534B">
        <w:rPr>
          <w:sz w:val="28"/>
          <w:szCs w:val="28"/>
        </w:rPr>
        <w:t>сведения о применении регистрируемой контрольно-кассовой техники в режиме, не предусматривающем обязательной передачи фи</w:t>
      </w:r>
      <w:r w:rsidRPr="0093534B">
        <w:rPr>
          <w:sz w:val="28"/>
          <w:szCs w:val="28"/>
        </w:rPr>
        <w:t>с</w:t>
      </w:r>
      <w:r w:rsidRPr="0093534B">
        <w:rPr>
          <w:sz w:val="28"/>
          <w:szCs w:val="28"/>
        </w:rPr>
        <w:t>кальных документов в налоговые органы в электронной форме через оп</w:t>
      </w:r>
      <w:r w:rsidRPr="0093534B">
        <w:rPr>
          <w:sz w:val="28"/>
          <w:szCs w:val="28"/>
        </w:rPr>
        <w:t>е</w:t>
      </w:r>
      <w:r w:rsidRPr="0093534B">
        <w:rPr>
          <w:sz w:val="28"/>
          <w:szCs w:val="28"/>
        </w:rPr>
        <w:t>ратора фискальных данных (в случае применения такого режима);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9" w:name="dst613"/>
      <w:bookmarkEnd w:id="9"/>
      <w:r w:rsidRPr="0093534B">
        <w:rPr>
          <w:sz w:val="28"/>
          <w:szCs w:val="28"/>
        </w:rPr>
        <w:t>сведения о применении регистрируемой контрольно-кассовой техники только при оказании услуг (в случае регистрации автоматизир</w:t>
      </w:r>
      <w:r w:rsidRPr="0093534B">
        <w:rPr>
          <w:sz w:val="28"/>
          <w:szCs w:val="28"/>
        </w:rPr>
        <w:t>о</w:t>
      </w:r>
      <w:r w:rsidRPr="0093534B">
        <w:rPr>
          <w:sz w:val="28"/>
          <w:szCs w:val="28"/>
        </w:rPr>
        <w:t>ванной системы для бланков строгой отчетности);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10" w:name="dst614"/>
      <w:bookmarkEnd w:id="10"/>
      <w:r w:rsidRPr="0093534B">
        <w:rPr>
          <w:sz w:val="28"/>
          <w:szCs w:val="28"/>
        </w:rPr>
        <w:lastRenderedPageBreak/>
        <w:t>сведения о применении регистрируемой контрольно-кассовой техники только при осуществлении расчетов в безналичном порядке в с</w:t>
      </w:r>
      <w:r w:rsidRPr="0093534B">
        <w:rPr>
          <w:sz w:val="28"/>
          <w:szCs w:val="28"/>
        </w:rPr>
        <w:t>е</w:t>
      </w:r>
      <w:r w:rsidRPr="0093534B">
        <w:rPr>
          <w:sz w:val="28"/>
          <w:szCs w:val="28"/>
        </w:rPr>
        <w:t>ти "Интернет" (в случае регистрации контрольно-кассовой техники, предназначенной для использования только при осуществлении таких расчетов);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11" w:name="dst853"/>
      <w:bookmarkStart w:id="12" w:name="dst615"/>
      <w:bookmarkEnd w:id="11"/>
      <w:bookmarkEnd w:id="12"/>
      <w:r w:rsidRPr="0093534B">
        <w:rPr>
          <w:sz w:val="28"/>
          <w:szCs w:val="28"/>
        </w:rPr>
        <w:t>сведения о применении контрольно-кассовой техники при осущ</w:t>
      </w:r>
      <w:r w:rsidRPr="0093534B">
        <w:rPr>
          <w:sz w:val="28"/>
          <w:szCs w:val="28"/>
        </w:rPr>
        <w:t>е</w:t>
      </w:r>
      <w:r w:rsidRPr="0093534B">
        <w:rPr>
          <w:sz w:val="28"/>
          <w:szCs w:val="28"/>
        </w:rPr>
        <w:t>ствлении деятельности банковского платежного агента (субагента) и (или) платежного агента (субагента), при приеме ставок, интерактивных ставок и выплате денежных средств в виде выигрыша при осуществлении деятельности по организации и проведению азартных игр, при выдаче (получении) обменных знаков игорного заведения и выдаче (получении) денежных средств в обмен на предъявленные обменные знаки игорного заведения (в случае регистрации контрольно-кассовой техники, предн</w:t>
      </w:r>
      <w:r w:rsidRPr="0093534B">
        <w:rPr>
          <w:sz w:val="28"/>
          <w:szCs w:val="28"/>
        </w:rPr>
        <w:t>а</w:t>
      </w:r>
      <w:r w:rsidRPr="0093534B">
        <w:rPr>
          <w:sz w:val="28"/>
          <w:szCs w:val="28"/>
        </w:rPr>
        <w:t>значенной для использования при осуществлении такой деятельности);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13" w:name="dst616"/>
      <w:bookmarkEnd w:id="13"/>
      <w:r w:rsidRPr="0093534B">
        <w:rPr>
          <w:sz w:val="28"/>
          <w:szCs w:val="28"/>
        </w:rPr>
        <w:t>сведения о применении контрольно-кассовой техники при приеме денежных средств при реализации лотерейных билетов, электронных л</w:t>
      </w:r>
      <w:r w:rsidRPr="0093534B">
        <w:rPr>
          <w:sz w:val="28"/>
          <w:szCs w:val="28"/>
        </w:rPr>
        <w:t>о</w:t>
      </w:r>
      <w:r w:rsidRPr="0093534B">
        <w:rPr>
          <w:sz w:val="28"/>
          <w:szCs w:val="28"/>
        </w:rPr>
        <w:t>терейных билетов, приеме лотерейных ставок и выплате денежных средств в виде выигрыша при осуществлении деятельности по провед</w:t>
      </w:r>
      <w:r w:rsidRPr="0093534B">
        <w:rPr>
          <w:sz w:val="28"/>
          <w:szCs w:val="28"/>
        </w:rPr>
        <w:t>е</w:t>
      </w:r>
      <w:r w:rsidRPr="0093534B">
        <w:rPr>
          <w:sz w:val="28"/>
          <w:szCs w:val="28"/>
        </w:rPr>
        <w:t>нию лотерей (в случае регистрации контрольно-кассовой техники, кот</w:t>
      </w:r>
      <w:r w:rsidRPr="0093534B">
        <w:rPr>
          <w:sz w:val="28"/>
          <w:szCs w:val="28"/>
        </w:rPr>
        <w:t>о</w:t>
      </w:r>
      <w:r w:rsidRPr="0093534B">
        <w:rPr>
          <w:sz w:val="28"/>
          <w:szCs w:val="28"/>
        </w:rPr>
        <w:t>рая будет применяться пользователем при осуществлении такой деятел</w:t>
      </w:r>
      <w:r w:rsidRPr="0093534B">
        <w:rPr>
          <w:sz w:val="28"/>
          <w:szCs w:val="28"/>
        </w:rPr>
        <w:t>ь</w:t>
      </w:r>
      <w:r w:rsidRPr="0093534B">
        <w:rPr>
          <w:sz w:val="28"/>
          <w:szCs w:val="28"/>
        </w:rPr>
        <w:t>ности);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14" w:name="dst810"/>
      <w:bookmarkEnd w:id="14"/>
      <w:r w:rsidRPr="0093534B">
        <w:rPr>
          <w:sz w:val="28"/>
          <w:szCs w:val="28"/>
        </w:rPr>
        <w:t>сведения о применении регистрируемой контрольно-кассовой техники при осуществлении расчетов за маркированные товары;</w:t>
      </w:r>
    </w:p>
    <w:p w:rsidR="0093534B" w:rsidRPr="0093534B" w:rsidRDefault="0093534B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bookmarkStart w:id="15" w:name="dst617"/>
      <w:bookmarkEnd w:id="15"/>
      <w:r w:rsidRPr="0093534B">
        <w:rPr>
          <w:sz w:val="28"/>
          <w:szCs w:val="28"/>
        </w:rPr>
        <w:t>сведения о применении контрольно-кассовой техники с автомат</w:t>
      </w:r>
      <w:r w:rsidRPr="0093534B">
        <w:rPr>
          <w:sz w:val="28"/>
          <w:szCs w:val="28"/>
        </w:rPr>
        <w:t>и</w:t>
      </w:r>
      <w:r w:rsidRPr="0093534B">
        <w:rPr>
          <w:sz w:val="28"/>
          <w:szCs w:val="28"/>
        </w:rPr>
        <w:t>ческими устройствами и о номерах этих автоматических устройств (при регистрации контрольно-кассовой техники, предназначенной для испол</w:t>
      </w:r>
      <w:r w:rsidRPr="0093534B">
        <w:rPr>
          <w:sz w:val="28"/>
          <w:szCs w:val="28"/>
        </w:rPr>
        <w:t>ь</w:t>
      </w:r>
      <w:r w:rsidRPr="0093534B">
        <w:rPr>
          <w:sz w:val="28"/>
          <w:szCs w:val="28"/>
        </w:rPr>
        <w:t>зования с автоматическими устройствами в указанных случаях).</w:t>
      </w:r>
    </w:p>
    <w:p w:rsidR="0093534B" w:rsidRDefault="0093534B">
      <w:pPr>
        <w:pStyle w:val="ConsPlusNormal"/>
        <w:widowControl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AE297D" w:rsidRDefault="00AE297D">
      <w:pPr>
        <w:pStyle w:val="ConsPlusNormal"/>
        <w:widowControl/>
        <w:ind w:firstLine="708"/>
        <w:jc w:val="both"/>
        <w:rPr>
          <w:color w:val="000000"/>
          <w:sz w:val="28"/>
          <w:szCs w:val="28"/>
          <w:lang w:eastAsia="hi-IN" w:bidi="hi-IN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Примечание:</w:t>
      </w:r>
      <w:r>
        <w:rPr>
          <w:rFonts w:ascii="Times New Roman" w:hAnsi="Times New Roman" w:cs="Times New Roman"/>
          <w:sz w:val="28"/>
          <w:szCs w:val="28"/>
        </w:rPr>
        <w:t xml:space="preserve"> Датой подачи заявления в электронной форме считается дата его размещения в кабинете контрольно-кассовой техники.</w:t>
      </w:r>
    </w:p>
    <w:p w:rsidR="00AE297D" w:rsidRDefault="00AE297D">
      <w:pPr>
        <w:spacing w:before="280"/>
        <w:ind w:firstLine="709"/>
        <w:jc w:val="both"/>
        <w:rPr>
          <w:bCs w:val="0"/>
          <w:color w:val="000000"/>
          <w:sz w:val="28"/>
          <w:szCs w:val="28"/>
          <w:lang w:eastAsia="hi-IN" w:bidi="hi-IN"/>
        </w:rPr>
      </w:pPr>
      <w:r>
        <w:rPr>
          <w:bCs w:val="0"/>
          <w:color w:val="000000"/>
          <w:sz w:val="28"/>
          <w:szCs w:val="28"/>
          <w:lang w:eastAsia="hi-IN" w:bidi="hi-IN"/>
        </w:rPr>
        <w:t>При регистрации контрольно-кассовой техники пользователь записыв</w:t>
      </w:r>
      <w:r>
        <w:rPr>
          <w:bCs w:val="0"/>
          <w:color w:val="000000"/>
          <w:sz w:val="28"/>
          <w:szCs w:val="28"/>
          <w:lang w:eastAsia="hi-IN" w:bidi="hi-IN"/>
        </w:rPr>
        <w:t>а</w:t>
      </w:r>
      <w:r>
        <w:rPr>
          <w:bCs w:val="0"/>
          <w:color w:val="000000"/>
          <w:sz w:val="28"/>
          <w:szCs w:val="28"/>
          <w:lang w:eastAsia="hi-IN" w:bidi="hi-IN"/>
        </w:rPr>
        <w:t>ет в фискальный накопитель полученный от налогового органа не позднее р</w:t>
      </w:r>
      <w:r>
        <w:rPr>
          <w:bCs w:val="0"/>
          <w:color w:val="000000"/>
          <w:sz w:val="28"/>
          <w:szCs w:val="28"/>
          <w:lang w:eastAsia="hi-IN" w:bidi="hi-IN"/>
        </w:rPr>
        <w:t>а</w:t>
      </w:r>
      <w:r>
        <w:rPr>
          <w:bCs w:val="0"/>
          <w:color w:val="000000"/>
          <w:sz w:val="28"/>
          <w:szCs w:val="28"/>
          <w:lang w:eastAsia="hi-IN" w:bidi="hi-IN"/>
        </w:rPr>
        <w:t xml:space="preserve">бочего дня, следующего за днем подачи заявления о регистрации, </w:t>
      </w:r>
    </w:p>
    <w:p w:rsidR="00AE297D" w:rsidRDefault="00AE297D">
      <w:pPr>
        <w:ind w:firstLine="709"/>
        <w:jc w:val="both"/>
        <w:rPr>
          <w:bCs w:val="0"/>
          <w:color w:val="000000"/>
          <w:spacing w:val="-4"/>
          <w:sz w:val="28"/>
          <w:szCs w:val="28"/>
          <w:lang w:eastAsia="hi-IN" w:bidi="hi-IN"/>
        </w:rPr>
      </w:pPr>
      <w:r>
        <w:rPr>
          <w:bCs w:val="0"/>
          <w:color w:val="000000"/>
          <w:sz w:val="28"/>
          <w:szCs w:val="28"/>
          <w:lang w:eastAsia="hi-IN" w:bidi="hi-IN"/>
        </w:rPr>
        <w:t xml:space="preserve">- регистрационный номер контрольно-кассовой техники, </w:t>
      </w:r>
    </w:p>
    <w:p w:rsidR="00AE297D" w:rsidRDefault="00AE297D">
      <w:pPr>
        <w:ind w:firstLine="709"/>
        <w:jc w:val="both"/>
        <w:rPr>
          <w:bCs w:val="0"/>
          <w:color w:val="000000"/>
          <w:sz w:val="28"/>
          <w:szCs w:val="28"/>
          <w:lang w:eastAsia="hi-IN" w:bidi="hi-IN"/>
        </w:rPr>
      </w:pPr>
      <w:r>
        <w:rPr>
          <w:bCs w:val="0"/>
          <w:color w:val="000000"/>
          <w:spacing w:val="-4"/>
          <w:sz w:val="28"/>
          <w:szCs w:val="28"/>
          <w:lang w:eastAsia="hi-IN" w:bidi="hi-IN"/>
        </w:rPr>
        <w:t>- полное наименование организации-пользователя или фамилию, имя, о</w:t>
      </w:r>
      <w:r>
        <w:rPr>
          <w:bCs w:val="0"/>
          <w:color w:val="000000"/>
          <w:spacing w:val="-4"/>
          <w:sz w:val="28"/>
          <w:szCs w:val="28"/>
          <w:lang w:eastAsia="hi-IN" w:bidi="hi-IN"/>
        </w:rPr>
        <w:t>т</w:t>
      </w:r>
      <w:r>
        <w:rPr>
          <w:bCs w:val="0"/>
          <w:color w:val="000000"/>
          <w:spacing w:val="-4"/>
          <w:sz w:val="28"/>
          <w:szCs w:val="28"/>
          <w:lang w:eastAsia="hi-IN" w:bidi="hi-IN"/>
        </w:rPr>
        <w:t xml:space="preserve">чество (при его наличии) индивидуального предпринимателя - пользователя, </w:t>
      </w:r>
    </w:p>
    <w:p w:rsidR="00AE297D" w:rsidRDefault="00AE297D">
      <w:pPr>
        <w:ind w:firstLine="709"/>
        <w:jc w:val="both"/>
        <w:rPr>
          <w:bCs w:val="0"/>
          <w:color w:val="000000"/>
          <w:sz w:val="28"/>
          <w:szCs w:val="28"/>
          <w:lang w:eastAsia="hi-IN" w:bidi="hi-IN"/>
        </w:rPr>
      </w:pPr>
      <w:r>
        <w:rPr>
          <w:bCs w:val="0"/>
          <w:color w:val="000000"/>
          <w:sz w:val="28"/>
          <w:szCs w:val="28"/>
          <w:lang w:eastAsia="hi-IN" w:bidi="hi-IN"/>
        </w:rPr>
        <w:t>-сведения о контрольно-кассовой технике, в том числе о фискальном н</w:t>
      </w:r>
      <w:r>
        <w:rPr>
          <w:bCs w:val="0"/>
          <w:color w:val="000000"/>
          <w:sz w:val="28"/>
          <w:szCs w:val="28"/>
          <w:lang w:eastAsia="hi-IN" w:bidi="hi-IN"/>
        </w:rPr>
        <w:t>а</w:t>
      </w:r>
      <w:r>
        <w:rPr>
          <w:bCs w:val="0"/>
          <w:color w:val="000000"/>
          <w:sz w:val="28"/>
          <w:szCs w:val="28"/>
          <w:lang w:eastAsia="hi-IN" w:bidi="hi-IN"/>
        </w:rPr>
        <w:t>копителе, и иные сведения, необходимые для формирования отчета о регис</w:t>
      </w:r>
      <w:r>
        <w:rPr>
          <w:bCs w:val="0"/>
          <w:color w:val="000000"/>
          <w:sz w:val="28"/>
          <w:szCs w:val="28"/>
          <w:lang w:eastAsia="hi-IN" w:bidi="hi-IN"/>
        </w:rPr>
        <w:t>т</w:t>
      </w:r>
      <w:r w:rsidR="009B2E93">
        <w:rPr>
          <w:bCs w:val="0"/>
          <w:color w:val="000000"/>
          <w:sz w:val="28"/>
          <w:szCs w:val="28"/>
          <w:lang w:eastAsia="hi-IN" w:bidi="hi-IN"/>
        </w:rPr>
        <w:t>рации.</w:t>
      </w:r>
      <w:r>
        <w:rPr>
          <w:bCs w:val="0"/>
          <w:color w:val="000000"/>
          <w:sz w:val="28"/>
          <w:szCs w:val="28"/>
          <w:lang w:eastAsia="hi-IN" w:bidi="hi-IN"/>
        </w:rPr>
        <w:t xml:space="preserve"> </w:t>
      </w:r>
    </w:p>
    <w:p w:rsidR="009B2E93" w:rsidRDefault="009B2E93" w:rsidP="009B2E93">
      <w:pPr>
        <w:ind w:firstLine="709"/>
        <w:jc w:val="both"/>
        <w:rPr>
          <w:b/>
          <w:i/>
          <w:iCs/>
          <w:color w:val="000000"/>
          <w:sz w:val="28"/>
          <w:szCs w:val="28"/>
          <w:lang w:bidi="hi-IN"/>
        </w:rPr>
      </w:pPr>
      <w:r>
        <w:rPr>
          <w:bCs w:val="0"/>
          <w:color w:val="000000"/>
          <w:sz w:val="28"/>
          <w:szCs w:val="28"/>
          <w:lang w:bidi="hi-IN"/>
        </w:rPr>
        <w:t>После проведения регистрации, пользователь  передает в налоговый о</w:t>
      </w:r>
      <w:r>
        <w:rPr>
          <w:bCs w:val="0"/>
          <w:color w:val="000000"/>
          <w:sz w:val="28"/>
          <w:szCs w:val="28"/>
          <w:lang w:bidi="hi-IN"/>
        </w:rPr>
        <w:t>р</w:t>
      </w:r>
      <w:r>
        <w:rPr>
          <w:bCs w:val="0"/>
          <w:color w:val="000000"/>
          <w:sz w:val="28"/>
          <w:szCs w:val="28"/>
          <w:lang w:bidi="hi-IN"/>
        </w:rPr>
        <w:t>ган сведения, содержащиеся в сформированном отчете о регистрации, пол</w:t>
      </w:r>
      <w:r>
        <w:rPr>
          <w:bCs w:val="0"/>
          <w:color w:val="000000"/>
          <w:sz w:val="28"/>
          <w:szCs w:val="28"/>
          <w:lang w:bidi="hi-IN"/>
        </w:rPr>
        <w:t>у</w:t>
      </w:r>
      <w:r>
        <w:rPr>
          <w:bCs w:val="0"/>
          <w:color w:val="000000"/>
          <w:sz w:val="28"/>
          <w:szCs w:val="28"/>
          <w:lang w:bidi="hi-IN"/>
        </w:rPr>
        <w:lastRenderedPageBreak/>
        <w:t xml:space="preserve">ченном от ККТ, на бумажном носителе, через кабинет контрольно-кассовой техники либо через оператора фискальных данных в срок не позднее рабочего дня, следующего за днем получения от налогового органа регистрационного номера. </w:t>
      </w:r>
    </w:p>
    <w:p w:rsidR="00AE297D" w:rsidRDefault="00AE297D">
      <w:pPr>
        <w:spacing w:before="280"/>
        <w:ind w:firstLine="709"/>
        <w:jc w:val="both"/>
        <w:rPr>
          <w:bCs w:val="0"/>
          <w:color w:val="000000"/>
          <w:sz w:val="28"/>
          <w:szCs w:val="28"/>
          <w:lang w:eastAsia="hi-IN" w:bidi="hi-IN"/>
        </w:rPr>
      </w:pPr>
      <w:r>
        <w:rPr>
          <w:b/>
          <w:i/>
          <w:iCs/>
          <w:color w:val="000000"/>
          <w:sz w:val="28"/>
          <w:szCs w:val="28"/>
          <w:lang w:eastAsia="hi-IN" w:bidi="hi-IN"/>
        </w:rPr>
        <w:t>Примечание:</w:t>
      </w:r>
      <w:r>
        <w:rPr>
          <w:bCs w:val="0"/>
          <w:color w:val="000000"/>
          <w:sz w:val="28"/>
          <w:szCs w:val="28"/>
          <w:lang w:eastAsia="hi-IN" w:bidi="hi-IN"/>
        </w:rPr>
        <w:t xml:space="preserve"> Датой подачи отчета в электронной форме считается дата его размещения в кабинете контрольно-кассовой техники либо его передачи оператору фискальных данных.</w:t>
      </w:r>
    </w:p>
    <w:p w:rsidR="00AE297D" w:rsidRDefault="00AE297D">
      <w:pPr>
        <w:spacing w:before="280"/>
        <w:ind w:firstLine="709"/>
        <w:jc w:val="both"/>
        <w:rPr>
          <w:sz w:val="28"/>
          <w:szCs w:val="28"/>
        </w:rPr>
      </w:pPr>
      <w:r>
        <w:rPr>
          <w:bCs w:val="0"/>
          <w:color w:val="000000"/>
          <w:sz w:val="28"/>
          <w:szCs w:val="28"/>
          <w:lang w:eastAsia="hi-IN" w:bidi="hi-IN"/>
        </w:rPr>
        <w:t>Представленные пользователем в заявлении о регистрации контрольно-кассовой техники сведения вносятся налоговым органом в журнал учета и карточку регистрации контрольно-кассовой техники.</w:t>
      </w:r>
    </w:p>
    <w:p w:rsidR="00AE297D" w:rsidRDefault="00AE297D">
      <w:pPr>
        <w:pStyle w:val="ConsPlusNormal"/>
        <w:widowControl/>
        <w:ind w:firstLine="708"/>
        <w:jc w:val="both"/>
      </w:pPr>
      <w:r>
        <w:rPr>
          <w:rFonts w:ascii="Times New Roman" w:hAnsi="Times New Roman" w:cs="Times New Roman"/>
          <w:sz w:val="28"/>
          <w:szCs w:val="28"/>
        </w:rPr>
        <w:t>Налоговый орган одновременно с регистрацией ККТ выдает пользователю карточку регистрации контрольно-кассовой техники, а также возвращает документы, прилагавшиеся к заявлению.</w:t>
      </w:r>
    </w:p>
    <w:p w:rsidR="00AE297D" w:rsidRDefault="00AE297D">
      <w:pPr>
        <w:pStyle w:val="western"/>
        <w:spacing w:line="100" w:lineRule="atLeast"/>
        <w:ind w:firstLine="709"/>
      </w:pPr>
      <w:r>
        <w:t>1.7 В случае перерегистрации контрольно-кассовой техники в связи с заменой фискального накопителя или снятия контрольно-кассовой техники с регистрационного учета пользователь формирует отчет о закрытии фискал</w:t>
      </w:r>
      <w:r>
        <w:t>ь</w:t>
      </w:r>
      <w:r>
        <w:t>ного накопителя. Сведения, содержащиеся в сформированном отчете о закр</w:t>
      </w:r>
      <w:r>
        <w:t>ы</w:t>
      </w:r>
      <w:r>
        <w:t>тии фискального накопителя, передаются в налоговый орган вместе с заявл</w:t>
      </w:r>
      <w:r>
        <w:t>е</w:t>
      </w:r>
      <w:r>
        <w:t>нием о перерегистрации контрольно-кассовой техники в связи с заменой фи</w:t>
      </w:r>
      <w:r>
        <w:t>с</w:t>
      </w:r>
      <w:r>
        <w:t>кального накопителя или заявлением о снятии контрольно-кассовой техники с регистрационного учета</w:t>
      </w:r>
    </w:p>
    <w:p w:rsidR="00AE297D" w:rsidRDefault="00AE297D">
      <w:pPr>
        <w:pStyle w:val="western"/>
        <w:spacing w:before="0" w:line="100" w:lineRule="atLeast"/>
        <w:ind w:firstLine="709"/>
      </w:pPr>
      <w:r>
        <w:t>1.8 Карточка регистрации контрольно-кассовой техники и карточка о снятии контрольно-кассовой техники с регистрационного учета направляются налоговыми органами пользователю в форме электронного документа, подп</w:t>
      </w:r>
      <w:r>
        <w:t>и</w:t>
      </w:r>
      <w:r>
        <w:t xml:space="preserve">санного усиленной квалифицированной электронной подписью, через кабинет контрольно-кассовой техники или через оператора фискальных данных. </w:t>
      </w:r>
    </w:p>
    <w:p w:rsidR="00AE297D" w:rsidRDefault="00AE297D">
      <w:pPr>
        <w:pStyle w:val="western"/>
        <w:spacing w:before="0" w:line="100" w:lineRule="atLeast"/>
        <w:ind w:firstLine="709"/>
        <w:rPr>
          <w:b/>
          <w:bCs/>
          <w:i/>
          <w:iCs/>
        </w:rPr>
      </w:pPr>
      <w:r>
        <w:t>Указанные карточки направляются пользователю в течение пяти раб</w:t>
      </w:r>
      <w:r>
        <w:t>о</w:t>
      </w:r>
      <w:r>
        <w:t>чих дней с даты завершения регистрации, перерегистрации или снятия ко</w:t>
      </w:r>
      <w:r>
        <w:t>н</w:t>
      </w:r>
      <w:r>
        <w:t>трольно-кассовой техники с регистрационного учета.</w:t>
      </w:r>
    </w:p>
    <w:p w:rsidR="00AE297D" w:rsidRDefault="00AE297D">
      <w:pPr>
        <w:pStyle w:val="western"/>
        <w:spacing w:before="0" w:line="100" w:lineRule="atLeast"/>
        <w:ind w:firstLine="709"/>
      </w:pPr>
      <w:r>
        <w:rPr>
          <w:b/>
          <w:bCs/>
          <w:i/>
          <w:iCs/>
        </w:rPr>
        <w:t>Примечание:</w:t>
      </w:r>
      <w:r>
        <w:t xml:space="preserve"> Пользователь, получивший карточку регистрации ко</w:t>
      </w:r>
      <w:r>
        <w:t>н</w:t>
      </w:r>
      <w:r>
        <w:t>трольно-кассовой техники или карточку о снятии контрольно-кассовой техн</w:t>
      </w:r>
      <w:r>
        <w:t>и</w:t>
      </w:r>
      <w:r>
        <w:t>ки с регистрационного учета в форме электронного документа, вправе пол</w:t>
      </w:r>
      <w:r>
        <w:t>у</w:t>
      </w:r>
      <w:r>
        <w:t>чить в налоговом органе соответствующую карточку на бумажном носителе.</w:t>
      </w:r>
    </w:p>
    <w:p w:rsidR="00AE297D" w:rsidRDefault="00AE297D">
      <w:pPr>
        <w:pStyle w:val="Default"/>
        <w:ind w:firstLine="708"/>
        <w:jc w:val="both"/>
        <w:rPr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1.9 Для работы ККТ в режиме передачи фискальных данных в налоговые органы необходимо заключить договор на обработку фискальных данных с оператором фискальных данных (далее – ОФД). Перечень ОФД можно найти на сайте ФНС России </w:t>
      </w:r>
    </w:p>
    <w:p w:rsidR="00AE297D" w:rsidRDefault="00AE297D">
      <w:pPr>
        <w:pStyle w:val="2"/>
        <w:pageBreakBefore/>
      </w:pPr>
      <w:bookmarkStart w:id="16" w:name="_Toc80261942"/>
      <w:r>
        <w:rPr>
          <w:b/>
          <w:bCs/>
          <w:sz w:val="28"/>
          <w:szCs w:val="28"/>
        </w:rPr>
        <w:lastRenderedPageBreak/>
        <w:t>2 Основные сведения о ККТ</w:t>
      </w:r>
      <w:bookmarkEnd w:id="16"/>
    </w:p>
    <w:p w:rsidR="00AE297D" w:rsidRDefault="00AE297D"/>
    <w:p w:rsidR="00AE297D" w:rsidRDefault="00AE297D" w:rsidP="00186F9E">
      <w:pPr>
        <w:pStyle w:val="western"/>
        <w:spacing w:before="0" w:line="100" w:lineRule="atLeast"/>
        <w:ind w:firstLine="709"/>
      </w:pPr>
      <w:r>
        <w:t xml:space="preserve">2.1 </w:t>
      </w:r>
      <w:r w:rsidRPr="00186F9E">
        <w:t>Наименование ККТ:  Контрольно-кассовая техника</w:t>
      </w:r>
      <w:r w:rsidR="00B45D16" w:rsidRPr="00186F9E">
        <w:t xml:space="preserve"> </w:t>
      </w:r>
      <w:r w:rsidR="002A6F70">
        <w:t>НЕВА-01-Ф</w:t>
      </w:r>
      <w:r w:rsidRPr="00186F9E">
        <w:t>.</w:t>
      </w:r>
    </w:p>
    <w:p w:rsidR="00AE297D" w:rsidRPr="008A60D7" w:rsidRDefault="00AE297D" w:rsidP="00186F9E">
      <w:pPr>
        <w:pStyle w:val="western"/>
        <w:spacing w:before="0" w:line="100" w:lineRule="atLeast"/>
        <w:ind w:firstLine="709"/>
      </w:pPr>
      <w:r w:rsidRPr="008A60D7">
        <w:t xml:space="preserve">2.2 ККТ изготовлена в соответствии с действующей конструкторской и технологической документацией, соответствует требованиям </w:t>
      </w:r>
      <w:r w:rsidR="00186F9E">
        <w:t xml:space="preserve">ТУ </w:t>
      </w:r>
      <w:r w:rsidR="00186F9E" w:rsidRPr="00186F9E">
        <w:t>28.23.13-001-</w:t>
      </w:r>
      <w:r w:rsidR="00251BEB">
        <w:t>09071906</w:t>
      </w:r>
      <w:r w:rsidR="00186F9E" w:rsidRPr="00186F9E">
        <w:t>-2020</w:t>
      </w:r>
      <w:r w:rsidR="00186F9E">
        <w:t xml:space="preserve"> </w:t>
      </w:r>
      <w:r w:rsidRPr="008A60D7">
        <w:t>и действующим техническим требованиям к контрольно – ка</w:t>
      </w:r>
      <w:r w:rsidRPr="008A60D7">
        <w:t>с</w:t>
      </w:r>
      <w:r w:rsidRPr="008A60D7">
        <w:t>совой технике.</w:t>
      </w:r>
    </w:p>
    <w:p w:rsidR="00AE297D" w:rsidRDefault="00AE297D">
      <w:pPr>
        <w:ind w:firstLine="709"/>
        <w:jc w:val="both"/>
        <w:rPr>
          <w:sz w:val="28"/>
        </w:rPr>
      </w:pPr>
      <w:r>
        <w:rPr>
          <w:sz w:val="28"/>
        </w:rPr>
        <w:t>2.</w:t>
      </w:r>
      <w:r w:rsidR="00186F9E">
        <w:rPr>
          <w:sz w:val="28"/>
        </w:rPr>
        <w:t>3</w:t>
      </w:r>
      <w:r>
        <w:rPr>
          <w:sz w:val="28"/>
        </w:rPr>
        <w:t xml:space="preserve"> Обозначение ККТ при заказе и (или) в другой документации: </w:t>
      </w:r>
    </w:p>
    <w:p w:rsidR="00AE297D" w:rsidRDefault="00AE297D">
      <w:pPr>
        <w:ind w:firstLine="709"/>
        <w:jc w:val="both"/>
        <w:rPr>
          <w:rFonts w:eastAsia="Lucida Sans Unicode" w:cs="Tahoma"/>
          <w:kern w:val="1"/>
          <w:sz w:val="28"/>
          <w:szCs w:val="24"/>
          <w:lang w:eastAsia="ru-RU" w:bidi="ru-RU"/>
        </w:rPr>
      </w:pPr>
      <w:r>
        <w:rPr>
          <w:sz w:val="28"/>
        </w:rPr>
        <w:t xml:space="preserve">Контрольно-кассовая техника </w:t>
      </w:r>
      <w:r w:rsidR="002A6F70">
        <w:rPr>
          <w:sz w:val="28"/>
        </w:rPr>
        <w:t>НЕВА-01-Ф</w:t>
      </w:r>
      <w:r w:rsidR="00B45D16" w:rsidRPr="00B45D16">
        <w:rPr>
          <w:sz w:val="28"/>
        </w:rPr>
        <w:t xml:space="preserve"> </w:t>
      </w:r>
      <w:r w:rsidR="00F60E26">
        <w:rPr>
          <w:sz w:val="28"/>
        </w:rPr>
        <w:t xml:space="preserve">версия модели </w:t>
      </w:r>
      <w:r w:rsidR="00EA4B41">
        <w:rPr>
          <w:sz w:val="28"/>
        </w:rPr>
        <w:t>0</w:t>
      </w:r>
      <w:r w:rsidR="00251BEB">
        <w:rPr>
          <w:sz w:val="28"/>
        </w:rPr>
        <w:t>12</w:t>
      </w:r>
      <w:r w:rsidR="00F60E26">
        <w:rPr>
          <w:sz w:val="28"/>
        </w:rPr>
        <w:t xml:space="preserve"> </w:t>
      </w:r>
      <w:r>
        <w:rPr>
          <w:sz w:val="28"/>
        </w:rPr>
        <w:t xml:space="preserve">ТУ </w:t>
      </w:r>
      <w:r w:rsidR="00186F9E" w:rsidRPr="00186F9E">
        <w:rPr>
          <w:sz w:val="28"/>
          <w:szCs w:val="28"/>
          <w:lang w:eastAsia="hi-IN" w:bidi="hi-IN"/>
        </w:rPr>
        <w:t>28.23.13-001-</w:t>
      </w:r>
      <w:r w:rsidR="00251BEB">
        <w:rPr>
          <w:sz w:val="28"/>
          <w:szCs w:val="28"/>
          <w:lang w:eastAsia="hi-IN" w:bidi="hi-IN"/>
        </w:rPr>
        <w:t>09071906</w:t>
      </w:r>
      <w:r w:rsidR="00186F9E" w:rsidRPr="00186F9E">
        <w:rPr>
          <w:sz w:val="28"/>
          <w:szCs w:val="28"/>
          <w:lang w:eastAsia="hi-IN" w:bidi="hi-IN"/>
        </w:rPr>
        <w:t>-2020</w:t>
      </w:r>
      <w:r>
        <w:rPr>
          <w:rFonts w:eastAsia="Lucida Sans Unicode" w:cs="Tahoma"/>
          <w:kern w:val="1"/>
          <w:sz w:val="28"/>
          <w:szCs w:val="24"/>
          <w:lang w:eastAsia="ru-RU" w:bidi="ru-RU"/>
        </w:rPr>
        <w:t>.</w:t>
      </w:r>
    </w:p>
    <w:p w:rsidR="008061AB" w:rsidRDefault="008061AB">
      <w:pPr>
        <w:ind w:firstLine="709"/>
        <w:jc w:val="both"/>
        <w:rPr>
          <w:sz w:val="28"/>
        </w:rPr>
      </w:pPr>
      <w:r>
        <w:rPr>
          <w:rFonts w:eastAsia="Lucida Sans Unicode" w:cs="Tahoma"/>
          <w:kern w:val="1"/>
          <w:sz w:val="28"/>
          <w:szCs w:val="24"/>
          <w:lang w:eastAsia="ru-RU" w:bidi="ru-RU"/>
        </w:rPr>
        <w:t>2.4 Формат фискальных документов (ФФД)  ККТ – 1.2</w:t>
      </w:r>
    </w:p>
    <w:p w:rsidR="00251BEB" w:rsidRPr="00251BEB" w:rsidRDefault="00AE297D" w:rsidP="00186F9E">
      <w:pPr>
        <w:ind w:firstLine="709"/>
        <w:jc w:val="both"/>
        <w:rPr>
          <w:sz w:val="28"/>
        </w:rPr>
      </w:pPr>
      <w:r>
        <w:rPr>
          <w:sz w:val="28"/>
        </w:rPr>
        <w:t>2.</w:t>
      </w:r>
      <w:r w:rsidR="008061AB">
        <w:rPr>
          <w:sz w:val="28"/>
        </w:rPr>
        <w:t>5</w:t>
      </w:r>
      <w:r>
        <w:rPr>
          <w:sz w:val="28"/>
        </w:rPr>
        <w:t xml:space="preserve"> Наименование и почтовый адрес предприятия-изготовителя: </w:t>
      </w:r>
      <w:r>
        <w:rPr>
          <w:sz w:val="28"/>
        </w:rPr>
        <w:br/>
      </w:r>
      <w:r w:rsidR="00186F9E">
        <w:rPr>
          <w:sz w:val="28"/>
        </w:rPr>
        <w:t>ОО</w:t>
      </w:r>
      <w:r w:rsidR="002E1DAE">
        <w:rPr>
          <w:sz w:val="28"/>
        </w:rPr>
        <w:t>О</w:t>
      </w:r>
      <w:r w:rsidR="008A60D7" w:rsidRPr="008A60D7">
        <w:rPr>
          <w:sz w:val="28"/>
        </w:rPr>
        <w:t xml:space="preserve"> "</w:t>
      </w:r>
      <w:r w:rsidR="00251BEB">
        <w:rPr>
          <w:sz w:val="28"/>
        </w:rPr>
        <w:t>ККМ ОНЛАЙН</w:t>
      </w:r>
      <w:r w:rsidR="008A60D7" w:rsidRPr="008A60D7">
        <w:rPr>
          <w:sz w:val="28"/>
        </w:rPr>
        <w:t xml:space="preserve">" </w:t>
      </w:r>
      <w:r w:rsidR="008A60D7" w:rsidRPr="00251BEB">
        <w:rPr>
          <w:sz w:val="28"/>
        </w:rPr>
        <w:t xml:space="preserve">: </w:t>
      </w:r>
      <w:r w:rsidR="00251BEB" w:rsidRPr="00251BEB">
        <w:rPr>
          <w:sz w:val="28"/>
        </w:rPr>
        <w:t>а/я 12 ,107065, г. Москва, ул. Уссурийская, д. 11,к.1</w:t>
      </w:r>
    </w:p>
    <w:p w:rsidR="008A60D7" w:rsidRDefault="008A60D7" w:rsidP="00186F9E">
      <w:pPr>
        <w:ind w:firstLine="709"/>
        <w:jc w:val="both"/>
        <w:rPr>
          <w:sz w:val="28"/>
        </w:rPr>
      </w:pPr>
      <w:r>
        <w:rPr>
          <w:sz w:val="28"/>
        </w:rPr>
        <w:br w:type="page"/>
      </w:r>
    </w:p>
    <w:p w:rsidR="00AE297D" w:rsidRPr="00300453" w:rsidRDefault="00AE297D" w:rsidP="00300453">
      <w:pPr>
        <w:pStyle w:val="2"/>
        <w:pageBreakBefore/>
        <w:rPr>
          <w:b/>
          <w:bCs/>
          <w:sz w:val="28"/>
          <w:szCs w:val="28"/>
        </w:rPr>
      </w:pPr>
      <w:bookmarkStart w:id="17" w:name="_Toc80261943"/>
      <w:r w:rsidRPr="00300453">
        <w:rPr>
          <w:b/>
          <w:bCs/>
          <w:sz w:val="28"/>
          <w:szCs w:val="28"/>
        </w:rPr>
        <w:lastRenderedPageBreak/>
        <w:t>3 Основные технические данные и характеристики</w:t>
      </w:r>
      <w:bookmarkEnd w:id="17"/>
    </w:p>
    <w:p w:rsidR="00AE297D" w:rsidRDefault="00AE297D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3.1 ККТ соответствует требованиям действующего законодательства Ро</w:t>
      </w:r>
      <w:r>
        <w:rPr>
          <w:rFonts w:cs="Arial"/>
          <w:sz w:val="28"/>
          <w:szCs w:val="28"/>
        </w:rPr>
        <w:t>с</w:t>
      </w:r>
      <w:r>
        <w:rPr>
          <w:rFonts w:cs="Arial"/>
          <w:sz w:val="28"/>
          <w:szCs w:val="28"/>
        </w:rPr>
        <w:t>сийской Федерации о применении контрольно-кассовой техники, технических регламентов Таможенного союза: ТР ТС 004/2011, ТР ТС 020/2011, ГОСТ IEC 60950-1-2014, ГОСТ 26329-84 и технических условиям, утвержденным в уст</w:t>
      </w:r>
      <w:r>
        <w:rPr>
          <w:rFonts w:cs="Arial"/>
          <w:sz w:val="28"/>
          <w:szCs w:val="28"/>
        </w:rPr>
        <w:t>а</w:t>
      </w:r>
      <w:r>
        <w:rPr>
          <w:rFonts w:cs="Arial"/>
          <w:sz w:val="28"/>
          <w:szCs w:val="28"/>
        </w:rPr>
        <w:t>новленном порядке.</w:t>
      </w:r>
    </w:p>
    <w:p w:rsidR="004F64AB" w:rsidRDefault="00AE297D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3.2 </w:t>
      </w:r>
      <w:r w:rsidR="004F64AB">
        <w:rPr>
          <w:rFonts w:cs="Arial"/>
          <w:sz w:val="28"/>
          <w:szCs w:val="28"/>
        </w:rPr>
        <w:t xml:space="preserve"> Основные характеристики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Тип печатающего устройства — термопечатающее (термопринтер), о</w:t>
      </w:r>
      <w:r>
        <w:rPr>
          <w:rFonts w:cs="Arial"/>
          <w:sz w:val="28"/>
          <w:szCs w:val="28"/>
        </w:rPr>
        <w:t>д</w:t>
      </w:r>
      <w:r>
        <w:rPr>
          <w:rFonts w:cs="Arial"/>
          <w:sz w:val="28"/>
          <w:szCs w:val="28"/>
        </w:rPr>
        <w:t>ноцветная печать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Число знаковых позиций в одной строке………………………………….32</w:t>
      </w:r>
    </w:p>
    <w:p w:rsidR="004F64AB" w:rsidRDefault="004F64AB" w:rsidP="004F64AB">
      <w:pPr>
        <w:ind w:firstLine="567"/>
        <w:jc w:val="both"/>
        <w:rPr>
          <w:sz w:val="28"/>
          <w:szCs w:val="28"/>
        </w:rPr>
      </w:pPr>
      <w:r>
        <w:rPr>
          <w:rFonts w:cs="Arial"/>
          <w:sz w:val="28"/>
          <w:szCs w:val="28"/>
        </w:rPr>
        <w:t>Бумажные носители информации:</w:t>
      </w:r>
    </w:p>
    <w:p w:rsidR="004F64AB" w:rsidRDefault="004F64AB" w:rsidP="004F64AB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— </w:t>
      </w:r>
      <w:r>
        <w:rPr>
          <w:rFonts w:cs="Arial"/>
          <w:sz w:val="28"/>
          <w:szCs w:val="28"/>
        </w:rPr>
        <w:t>чековая лента………………………………..термохимическая бумага</w:t>
      </w:r>
    </w:p>
    <w:p w:rsidR="004F64AB" w:rsidRDefault="004F64AB" w:rsidP="004F64AB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— </w:t>
      </w:r>
      <w:r>
        <w:rPr>
          <w:rFonts w:cs="Arial"/>
          <w:sz w:val="28"/>
          <w:szCs w:val="28"/>
        </w:rPr>
        <w:t>ширина ленты……………………………………………..58,5±0,25мм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sz w:val="28"/>
          <w:szCs w:val="28"/>
        </w:rPr>
        <w:t xml:space="preserve">      — </w:t>
      </w:r>
      <w:r>
        <w:rPr>
          <w:rFonts w:cs="Arial"/>
          <w:sz w:val="28"/>
          <w:szCs w:val="28"/>
        </w:rPr>
        <w:t>наружный диаметр бобины чековой ленты, не более………...50 мм.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Скорость печати, строк в сек., не менее…………………………………....7.</w:t>
      </w:r>
    </w:p>
    <w:p w:rsidR="004F64AB" w:rsidRDefault="00A76A13" w:rsidP="004F64AB">
      <w:pPr>
        <w:ind w:firstLine="567"/>
        <w:jc w:val="both"/>
        <w:rPr>
          <w:rFonts w:cs="Arial"/>
          <w:sz w:val="28"/>
          <w:szCs w:val="28"/>
        </w:rPr>
      </w:pPr>
      <w:r w:rsidRPr="00A76A13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0;margin-top:0;width:473.35pt;height:313.4pt;z-index:251660288;mso-wrap-distance-left:0;mso-wrap-distance-right:0;mso-position-horizontal:center" stroked="f">
            <v:fill color2="black"/>
            <v:textbox inset="0,0,0,0">
              <w:txbxContent>
                <w:p w:rsidR="004F64AB" w:rsidRDefault="004F64AB" w:rsidP="004F64AB">
                  <w:pPr>
                    <w:pStyle w:val="af9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867275" cy="3429000"/>
                        <wp:effectExtent l="19050" t="0" r="9525" b="0"/>
                        <wp:docPr id="5" name="Рисунок 2" descr="Telpo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Telpo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67275" cy="3429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64AB" w:rsidRDefault="004F64AB" w:rsidP="004F64AB">
                  <w:pPr>
                    <w:pStyle w:val="af9"/>
                  </w:pPr>
                  <w:r>
                    <w:t xml:space="preserve">Рисунок </w:t>
                  </w:r>
                  <w:fldSimple w:instr=" SEQ &quot;Рисунок&quot; \*Arabic ">
                    <w:r>
                      <w:rPr>
                        <w:noProof/>
                      </w:rPr>
                      <w:t>1</w:t>
                    </w:r>
                  </w:fldSimple>
                  <w:r>
                    <w:t>: Внешний вид ККТ. Вид спереди</w:t>
                  </w:r>
                </w:p>
              </w:txbxContent>
            </v:textbox>
            <w10:wrap type="square" side="largest"/>
          </v:shape>
        </w:pict>
      </w:r>
      <w:r w:rsidR="004F64AB">
        <w:rPr>
          <w:rFonts w:cs="Arial"/>
          <w:sz w:val="28"/>
          <w:szCs w:val="28"/>
        </w:rPr>
        <w:t xml:space="preserve">На передней панели располагается сенсорный экран, индикатор сигнала </w:t>
      </w:r>
      <w:r w:rsidR="004F64AB">
        <w:rPr>
          <w:rFonts w:cs="Arial"/>
          <w:sz w:val="28"/>
          <w:szCs w:val="28"/>
          <w:lang w:val="en-US"/>
        </w:rPr>
        <w:t>GSM</w:t>
      </w:r>
      <w:r w:rsidR="004F64AB">
        <w:rPr>
          <w:rFonts w:cs="Arial"/>
          <w:sz w:val="28"/>
          <w:szCs w:val="28"/>
        </w:rPr>
        <w:t>, индикатор заряда, крышка принтерного механизма. Отсек фискального накопителя располагается на поддоне ККТ.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Слева находится гнездо для подключения питания ККТ, а также разъём </w:t>
      </w:r>
      <w:r>
        <w:rPr>
          <w:rFonts w:cs="Arial"/>
          <w:sz w:val="28"/>
          <w:szCs w:val="28"/>
          <w:lang w:val="en-US"/>
        </w:rPr>
        <w:t>RJ</w:t>
      </w:r>
      <w:r w:rsidRPr="00CD5B67">
        <w:rPr>
          <w:rFonts w:cs="Arial"/>
          <w:sz w:val="28"/>
          <w:szCs w:val="28"/>
        </w:rPr>
        <w:t>-45.</w:t>
      </w:r>
    </w:p>
    <w:p w:rsidR="004F64AB" w:rsidRPr="00CD5B67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lastRenderedPageBreak/>
        <w:t xml:space="preserve">Справа находится кнопка включения ККТ, кнопки громкости звука, 2 разъёма </w:t>
      </w:r>
      <w:r>
        <w:rPr>
          <w:rFonts w:cs="Arial"/>
          <w:sz w:val="28"/>
          <w:szCs w:val="28"/>
          <w:lang w:val="en-US"/>
        </w:rPr>
        <w:t>USB</w:t>
      </w:r>
      <w:r w:rsidRPr="00CD5B67">
        <w:rPr>
          <w:rFonts w:cs="Arial"/>
          <w:sz w:val="28"/>
          <w:szCs w:val="28"/>
        </w:rPr>
        <w:t xml:space="preserve"> </w:t>
      </w:r>
      <w:r>
        <w:rPr>
          <w:rFonts w:cs="Arial"/>
          <w:sz w:val="28"/>
          <w:szCs w:val="28"/>
        </w:rPr>
        <w:t xml:space="preserve">и один </w:t>
      </w:r>
      <w:r>
        <w:rPr>
          <w:rFonts w:cs="Arial"/>
          <w:sz w:val="28"/>
          <w:szCs w:val="28"/>
          <w:lang w:val="en-US"/>
        </w:rPr>
        <w:t>microUSB</w:t>
      </w:r>
      <w:r w:rsidRPr="00CD5B67">
        <w:rPr>
          <w:rFonts w:cs="Arial"/>
          <w:sz w:val="28"/>
          <w:szCs w:val="28"/>
        </w:rPr>
        <w:t>.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</w:p>
    <w:p w:rsidR="004F64AB" w:rsidRDefault="004F64AB" w:rsidP="004F64AB">
      <w:pPr>
        <w:keepNext/>
        <w:ind w:firstLine="567"/>
        <w:jc w:val="both"/>
      </w:pPr>
      <w:r>
        <w:rPr>
          <w:rFonts w:cs="Arial"/>
          <w:noProof/>
          <w:sz w:val="28"/>
          <w:szCs w:val="28"/>
          <w:lang w:eastAsia="ru-RU"/>
        </w:rPr>
        <w:drawing>
          <wp:inline distT="0" distB="0" distL="0" distR="0">
            <wp:extent cx="4981575" cy="1628775"/>
            <wp:effectExtent l="19050" t="0" r="9525" b="0"/>
            <wp:docPr id="3" name="Рисунок 1" descr="DSC06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0645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4AB" w:rsidRPr="00CD5B67" w:rsidRDefault="004F64AB" w:rsidP="004F64AB">
      <w:pPr>
        <w:pStyle w:val="afa"/>
        <w:jc w:val="both"/>
        <w:rPr>
          <w:rFonts w:cs="Arial"/>
          <w:b w:val="0"/>
          <w:i/>
          <w:sz w:val="24"/>
          <w:szCs w:val="24"/>
        </w:rPr>
      </w:pPr>
      <w:r w:rsidRPr="00CD5B67">
        <w:rPr>
          <w:b w:val="0"/>
          <w:i/>
          <w:sz w:val="24"/>
          <w:szCs w:val="24"/>
        </w:rPr>
        <w:t xml:space="preserve">Рисунок </w:t>
      </w:r>
      <w:r w:rsidR="00A76A13" w:rsidRPr="00CD5B67">
        <w:rPr>
          <w:b w:val="0"/>
          <w:i/>
          <w:sz w:val="24"/>
          <w:szCs w:val="24"/>
        </w:rPr>
        <w:fldChar w:fldCharType="begin"/>
      </w:r>
      <w:r w:rsidRPr="00CD5B67">
        <w:rPr>
          <w:b w:val="0"/>
          <w:i/>
          <w:sz w:val="24"/>
          <w:szCs w:val="24"/>
        </w:rPr>
        <w:instrText xml:space="preserve"> SEQ Рисунок \* ARABIC </w:instrText>
      </w:r>
      <w:r w:rsidR="00A76A13" w:rsidRPr="00CD5B67">
        <w:rPr>
          <w:b w:val="0"/>
          <w:i/>
          <w:sz w:val="24"/>
          <w:szCs w:val="24"/>
        </w:rPr>
        <w:fldChar w:fldCharType="separate"/>
      </w:r>
      <w:r w:rsidRPr="00CD5B67">
        <w:rPr>
          <w:b w:val="0"/>
          <w:i/>
          <w:noProof/>
          <w:sz w:val="24"/>
          <w:szCs w:val="24"/>
        </w:rPr>
        <w:t>2</w:t>
      </w:r>
      <w:r w:rsidR="00A76A13" w:rsidRPr="00CD5B67">
        <w:rPr>
          <w:b w:val="0"/>
          <w:i/>
          <w:sz w:val="24"/>
          <w:szCs w:val="24"/>
        </w:rPr>
        <w:fldChar w:fldCharType="end"/>
      </w:r>
      <w:r w:rsidRPr="00CD5B67">
        <w:rPr>
          <w:b w:val="0"/>
          <w:i/>
          <w:sz w:val="24"/>
          <w:szCs w:val="24"/>
        </w:rPr>
        <w:t>: Внешний вид ККТ. Вид сбоку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Типы используемых интерфейсов: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UART — 1 шт, </w:t>
      </w:r>
      <w:r>
        <w:rPr>
          <w:rFonts w:cs="Arial"/>
          <w:sz w:val="28"/>
          <w:szCs w:val="28"/>
          <w:lang w:val="en-US"/>
        </w:rPr>
        <w:t>USB</w:t>
      </w:r>
      <w:r>
        <w:rPr>
          <w:rFonts w:cs="Arial"/>
          <w:sz w:val="28"/>
          <w:szCs w:val="28"/>
        </w:rPr>
        <w:t xml:space="preserve"> (</w:t>
      </w:r>
      <w:r>
        <w:rPr>
          <w:rFonts w:cs="Arial"/>
          <w:sz w:val="28"/>
          <w:szCs w:val="28"/>
          <w:lang w:val="en-US"/>
        </w:rPr>
        <w:t>host</w:t>
      </w:r>
      <w:r>
        <w:rPr>
          <w:rFonts w:cs="Arial"/>
          <w:sz w:val="28"/>
          <w:szCs w:val="28"/>
        </w:rPr>
        <w:t xml:space="preserve">/device) - </w:t>
      </w:r>
      <w:r w:rsidRPr="00CD5B67">
        <w:rPr>
          <w:rFonts w:cs="Arial"/>
          <w:sz w:val="28"/>
          <w:szCs w:val="28"/>
        </w:rPr>
        <w:t>2</w:t>
      </w:r>
      <w:r>
        <w:rPr>
          <w:rFonts w:cs="Arial"/>
          <w:sz w:val="28"/>
          <w:szCs w:val="28"/>
        </w:rPr>
        <w:t xml:space="preserve"> шт., GPRS-модем – 1 шт., Wi-Fi</w:t>
      </w:r>
    </w:p>
    <w:p w:rsidR="004F64AB" w:rsidRDefault="004F64AB" w:rsidP="004F64AB">
      <w:pPr>
        <w:ind w:firstLine="567"/>
        <w:jc w:val="both"/>
        <w:rPr>
          <w:rFonts w:cs="Arial"/>
          <w:sz w:val="28"/>
          <w:szCs w:val="28"/>
        </w:rPr>
      </w:pPr>
    </w:p>
    <w:p w:rsidR="00467289" w:rsidRDefault="004F64AB" w:rsidP="004F64AB">
      <w:pPr>
        <w:ind w:firstLine="567"/>
        <w:jc w:val="both"/>
        <w:rPr>
          <w:rFonts w:cs="Arial"/>
          <w:sz w:val="28"/>
          <w:szCs w:val="28"/>
        </w:rPr>
      </w:pPr>
      <w:r>
        <w:rPr>
          <w:bCs w:val="0"/>
          <w:color w:val="000000"/>
          <w:sz w:val="28"/>
          <w:szCs w:val="28"/>
          <w:lang w:eastAsia="hi-IN" w:bidi="hi-IN"/>
        </w:rPr>
        <w:t xml:space="preserve">Электрическое питание ККТ осуществляется от внешнего блока питания </w:t>
      </w:r>
      <w:r>
        <w:rPr>
          <w:sz w:val="28"/>
        </w:rPr>
        <w:t xml:space="preserve">ROBITON  en2000S </w:t>
      </w:r>
      <w:r>
        <w:rPr>
          <w:bCs w:val="0"/>
          <w:color w:val="000000"/>
          <w:sz w:val="28"/>
          <w:szCs w:val="28"/>
          <w:lang w:eastAsia="hi-IN" w:bidi="hi-IN"/>
        </w:rPr>
        <w:t xml:space="preserve"> (или аналогичного), входящего в комплект поставки (д</w:t>
      </w:r>
      <w:r>
        <w:rPr>
          <w:bCs w:val="0"/>
          <w:color w:val="000000"/>
          <w:sz w:val="28"/>
          <w:szCs w:val="28"/>
          <w:lang w:eastAsia="hi-IN" w:bidi="hi-IN"/>
        </w:rPr>
        <w:t>а</w:t>
      </w:r>
      <w:r>
        <w:rPr>
          <w:bCs w:val="0"/>
          <w:color w:val="000000"/>
          <w:sz w:val="28"/>
          <w:szCs w:val="28"/>
          <w:lang w:eastAsia="hi-IN" w:bidi="hi-IN"/>
        </w:rPr>
        <w:t>лее – БП) и подключаемого к сети переменного тока напряжением (220 +22, -33) В с частотой (50</w:t>
      </w:r>
      <w:r>
        <w:rPr>
          <w:rFonts w:ascii="Courier New" w:hAnsi="Courier New" w:cs="Courier New"/>
          <w:bCs w:val="0"/>
          <w:color w:val="000000"/>
          <w:sz w:val="28"/>
          <w:szCs w:val="28"/>
          <w:lang w:eastAsia="hi-IN" w:bidi="hi-IN"/>
        </w:rPr>
        <w:t>±</w:t>
      </w:r>
      <w:r>
        <w:rPr>
          <w:bCs w:val="0"/>
          <w:color w:val="000000"/>
          <w:sz w:val="28"/>
          <w:szCs w:val="28"/>
          <w:lang w:eastAsia="hi-IN" w:bidi="hi-IN"/>
        </w:rPr>
        <w:t xml:space="preserve">1) Гц, с выходным стабилизированным напряжением </w:t>
      </w:r>
      <w:r w:rsidRPr="00CD5B67">
        <w:rPr>
          <w:bCs w:val="0"/>
          <w:color w:val="000000"/>
          <w:sz w:val="28"/>
          <w:szCs w:val="28"/>
          <w:lang w:eastAsia="hi-IN" w:bidi="hi-IN"/>
        </w:rPr>
        <w:t>9</w:t>
      </w:r>
      <w:r>
        <w:rPr>
          <w:bCs w:val="0"/>
          <w:color w:val="000000"/>
          <w:sz w:val="28"/>
          <w:szCs w:val="28"/>
          <w:lang w:eastAsia="hi-IN" w:bidi="hi-IN"/>
        </w:rPr>
        <w:t xml:space="preserve"> В постоянного тока 2 А</w:t>
      </w:r>
      <w:r w:rsidR="009B2E93" w:rsidRPr="009B2E93">
        <w:rPr>
          <w:rFonts w:cs="Arial"/>
          <w:sz w:val="28"/>
          <w:szCs w:val="28"/>
        </w:rPr>
        <w:t>ККТ обеспечивает работоспособность со всеми модел</w:t>
      </w:r>
      <w:r w:rsidR="009B2E93" w:rsidRPr="009B2E93">
        <w:rPr>
          <w:rFonts w:cs="Arial"/>
          <w:sz w:val="28"/>
          <w:szCs w:val="28"/>
        </w:rPr>
        <w:t>я</w:t>
      </w:r>
      <w:r w:rsidR="009B2E93" w:rsidRPr="009B2E93">
        <w:rPr>
          <w:rFonts w:cs="Arial"/>
          <w:sz w:val="28"/>
          <w:szCs w:val="28"/>
        </w:rPr>
        <w:t xml:space="preserve">ми </w:t>
      </w:r>
      <w:r w:rsidR="00CA6796">
        <w:rPr>
          <w:rFonts w:cs="Arial"/>
          <w:sz w:val="28"/>
          <w:szCs w:val="28"/>
        </w:rPr>
        <w:t>фискальных накопителей</w:t>
      </w:r>
      <w:r w:rsidR="009B2E93" w:rsidRPr="009B2E93">
        <w:rPr>
          <w:rFonts w:cs="Arial"/>
          <w:sz w:val="28"/>
          <w:szCs w:val="28"/>
        </w:rPr>
        <w:t>, сведения о которых включены в реестр фи</w:t>
      </w:r>
      <w:r w:rsidR="009B2E93" w:rsidRPr="009B2E93">
        <w:rPr>
          <w:rFonts w:cs="Arial"/>
          <w:sz w:val="28"/>
          <w:szCs w:val="28"/>
        </w:rPr>
        <w:t>с</w:t>
      </w:r>
      <w:r w:rsidR="009B2E93" w:rsidRPr="009B2E93">
        <w:rPr>
          <w:rFonts w:cs="Arial"/>
          <w:sz w:val="28"/>
          <w:szCs w:val="28"/>
        </w:rPr>
        <w:t>кальных накопителей.</w:t>
      </w:r>
    </w:p>
    <w:p w:rsidR="00467289" w:rsidRDefault="00467289">
      <w:pPr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br w:type="page"/>
      </w:r>
    </w:p>
    <w:p w:rsidR="00FE78FC" w:rsidRDefault="00FE78FC" w:rsidP="009B2E93">
      <w:pPr>
        <w:ind w:firstLine="567"/>
        <w:jc w:val="both"/>
        <w:rPr>
          <w:rFonts w:cs="Arial"/>
          <w:sz w:val="28"/>
          <w:szCs w:val="28"/>
        </w:rPr>
      </w:pPr>
    </w:p>
    <w:p w:rsidR="00AE297D" w:rsidRPr="00CD5B67" w:rsidRDefault="00AE297D">
      <w:pPr>
        <w:pStyle w:val="af0"/>
        <w:ind w:left="0" w:right="0" w:firstLine="567"/>
        <w:jc w:val="both"/>
        <w:rPr>
          <w:rFonts w:cs="Arial"/>
          <w:sz w:val="28"/>
          <w:szCs w:val="28"/>
          <w:lang w:val="ru-RU"/>
        </w:rPr>
      </w:pPr>
      <w:r>
        <w:rPr>
          <w:rFonts w:cs="Arial"/>
          <w:sz w:val="28"/>
          <w:szCs w:val="28"/>
          <w:lang w:val="ru-RU"/>
        </w:rPr>
        <w:t>3.3.  ККТ обеспечивает: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проверку контрольного числа регистрационного номера ККТ, обеспечивающего проверку корректности ввода пользователем регистр</w:t>
      </w:r>
      <w:r w:rsidRPr="0093534B">
        <w:rPr>
          <w:rFonts w:cs="Arial"/>
          <w:sz w:val="28"/>
          <w:szCs w:val="28"/>
        </w:rPr>
        <w:t>а</w:t>
      </w:r>
      <w:r w:rsidRPr="0093534B">
        <w:rPr>
          <w:rFonts w:cs="Arial"/>
          <w:sz w:val="28"/>
          <w:szCs w:val="28"/>
        </w:rPr>
        <w:t>ционного номера в ККТ;</w:t>
      </w:r>
    </w:p>
    <w:p w:rsidR="0093534B" w:rsidRP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передачу фискальных данных в ФН, установленный внутри ко</w:t>
      </w:r>
      <w:r w:rsidRPr="0093534B">
        <w:rPr>
          <w:rFonts w:cs="Arial"/>
          <w:sz w:val="28"/>
          <w:szCs w:val="28"/>
        </w:rPr>
        <w:t>р</w:t>
      </w:r>
      <w:r w:rsidRPr="0093534B">
        <w:rPr>
          <w:rFonts w:cs="Arial"/>
          <w:sz w:val="28"/>
          <w:szCs w:val="28"/>
        </w:rPr>
        <w:t>пуса;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формирование фискальных документов в электронной форме; 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исключение возможности формирования (печати) кассового чека, кассового чека коррекции</w:t>
      </w:r>
      <w:r w:rsidRPr="0093534B">
        <w:rPr>
          <w:rFonts w:cs="Arial"/>
          <w:b/>
          <w:sz w:val="28"/>
          <w:szCs w:val="28"/>
        </w:rPr>
        <w:t>,</w:t>
      </w:r>
      <w:r w:rsidRPr="0093534B">
        <w:rPr>
          <w:rFonts w:cs="Arial"/>
          <w:sz w:val="28"/>
          <w:szCs w:val="28"/>
        </w:rPr>
        <w:t xml:space="preserve"> содержащих сведения более чем об одном признаке расчета;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возможность передачи фискальных документов, сформированных с использованием любого ФН, включенного в реестр фискальных нак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пителей, любому ОФД сразу после записи фискальных данных в ФН, в том числе возможность такой передачи в зашифрованном виде, а также возможность повторной передачи непереданных фискальных документов (по которым не было получено подтверждения оператора);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печать фискальных документов;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 возможность печати на кассовом чеке двухмерного штрихового кода (QR-код размером не менее 20 x 20 мм), содержащего в кодирова</w:t>
      </w:r>
      <w:r w:rsidRPr="0093534B">
        <w:rPr>
          <w:rFonts w:cs="Arial"/>
          <w:sz w:val="28"/>
          <w:szCs w:val="28"/>
        </w:rPr>
        <w:t>н</w:t>
      </w:r>
      <w:r w:rsidRPr="0093534B">
        <w:rPr>
          <w:rFonts w:cs="Arial"/>
          <w:sz w:val="28"/>
          <w:szCs w:val="28"/>
        </w:rPr>
        <w:t>ном виде реквизиты проверки кассового чека (дата и время осуществл</w:t>
      </w:r>
      <w:r w:rsidRPr="0093534B">
        <w:rPr>
          <w:rFonts w:cs="Arial"/>
          <w:sz w:val="28"/>
          <w:szCs w:val="28"/>
        </w:rPr>
        <w:t>е</w:t>
      </w:r>
      <w:r w:rsidRPr="0093534B">
        <w:rPr>
          <w:rFonts w:cs="Arial"/>
          <w:sz w:val="28"/>
          <w:szCs w:val="28"/>
        </w:rPr>
        <w:t>ния расчета, порядковый номер фискального документа, признак расчета, сумма расчета, заводской номер ФН, фискальный признак документа) в отдельной выделенной области кассового чека;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прием от технических средств ОФД подтверждения оператора, в том числе в зашифрованном виде;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информирование пользователя об отсутствии подтверждения оператора переданного фискального документа в налоговые органы в электронной форме через ОФД, а также о неисправностях в работе ККТ;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возможность печати фискального документа «Отчет о текущем состоянии расчетов» в любое время для проверяющего лица налогового органа;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возможность поиска любого фискального документа, записанного в ФН, по его номеру и </w:t>
      </w:r>
      <w:r w:rsidR="00BB0490" w:rsidRPr="0093534B">
        <w:rPr>
          <w:rFonts w:cs="Arial"/>
          <w:sz w:val="28"/>
          <w:szCs w:val="28"/>
        </w:rPr>
        <w:t>его печать на бумажном носителе;</w:t>
      </w:r>
    </w:p>
    <w:p w:rsid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формирование отчета об открытии смены, а по окончании осущ</w:t>
      </w:r>
      <w:r w:rsidRPr="0093534B">
        <w:rPr>
          <w:rFonts w:cs="Arial"/>
          <w:sz w:val="28"/>
          <w:szCs w:val="28"/>
        </w:rPr>
        <w:t>е</w:t>
      </w:r>
      <w:r w:rsidRPr="0093534B">
        <w:rPr>
          <w:rFonts w:cs="Arial"/>
          <w:sz w:val="28"/>
          <w:szCs w:val="28"/>
        </w:rPr>
        <w:t>ствления ра</w:t>
      </w:r>
      <w:r w:rsidR="00BB0490" w:rsidRPr="0093534B">
        <w:rPr>
          <w:rFonts w:cs="Arial"/>
          <w:sz w:val="28"/>
          <w:szCs w:val="28"/>
        </w:rPr>
        <w:t>счетов - отчет о закрытии смены;</w:t>
      </w:r>
    </w:p>
    <w:p w:rsidR="00AE297D" w:rsidRPr="0093534B" w:rsidRDefault="00AE297D" w:rsidP="0093534B">
      <w:pPr>
        <w:pStyle w:val="aff"/>
        <w:numPr>
          <w:ilvl w:val="0"/>
          <w:numId w:val="10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исполнение протоколов информационного обмена, установле</w:t>
      </w:r>
      <w:r w:rsidRPr="0093534B">
        <w:rPr>
          <w:rFonts w:cs="Arial"/>
          <w:sz w:val="28"/>
          <w:szCs w:val="28"/>
        </w:rPr>
        <w:t>н</w:t>
      </w:r>
      <w:r w:rsidRPr="0093534B">
        <w:rPr>
          <w:rFonts w:cs="Arial"/>
          <w:sz w:val="28"/>
          <w:szCs w:val="28"/>
        </w:rPr>
        <w:t>ны</w:t>
      </w:r>
      <w:r w:rsidR="00BB0490" w:rsidRPr="0093534B">
        <w:rPr>
          <w:rFonts w:cs="Arial"/>
          <w:sz w:val="28"/>
          <w:szCs w:val="28"/>
        </w:rPr>
        <w:t>х</w:t>
      </w:r>
      <w:r w:rsidRPr="0093534B">
        <w:rPr>
          <w:rFonts w:cs="Arial"/>
          <w:sz w:val="28"/>
          <w:szCs w:val="28"/>
        </w:rPr>
        <w:t xml:space="preserve"> действующим законодательством Российской</w:t>
      </w:r>
      <w:r w:rsidR="00F60E26" w:rsidRPr="0093534B">
        <w:rPr>
          <w:rFonts w:cs="Arial"/>
          <w:sz w:val="28"/>
          <w:szCs w:val="28"/>
        </w:rPr>
        <w:t>.</w:t>
      </w:r>
    </w:p>
    <w:p w:rsidR="0093534B" w:rsidRDefault="0093534B">
      <w:pPr>
        <w:ind w:firstLine="567"/>
        <w:jc w:val="both"/>
        <w:rPr>
          <w:rFonts w:cs="Arial"/>
          <w:sz w:val="28"/>
          <w:szCs w:val="28"/>
        </w:rPr>
      </w:pPr>
    </w:p>
    <w:p w:rsidR="0093534B" w:rsidRDefault="0093534B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Кроме того, при применении для </w:t>
      </w:r>
      <w:r w:rsidRPr="0093534B">
        <w:rPr>
          <w:rFonts w:cs="Arial"/>
          <w:b/>
          <w:i/>
          <w:sz w:val="28"/>
          <w:szCs w:val="28"/>
        </w:rPr>
        <w:t xml:space="preserve">расчетов за маркированный товар </w:t>
      </w:r>
      <w:r>
        <w:rPr>
          <w:rFonts w:cs="Arial"/>
          <w:sz w:val="28"/>
          <w:szCs w:val="28"/>
        </w:rPr>
        <w:t xml:space="preserve">и установке в ККТ </w:t>
      </w:r>
      <w:r w:rsidRPr="0093534B">
        <w:rPr>
          <w:rFonts w:cs="Arial"/>
          <w:b/>
          <w:i/>
          <w:sz w:val="28"/>
          <w:szCs w:val="28"/>
        </w:rPr>
        <w:t>фискального накопителя, предназначенного для использ</w:t>
      </w:r>
      <w:r w:rsidRPr="0093534B">
        <w:rPr>
          <w:rFonts w:cs="Arial"/>
          <w:b/>
          <w:i/>
          <w:sz w:val="28"/>
          <w:szCs w:val="28"/>
        </w:rPr>
        <w:t>о</w:t>
      </w:r>
      <w:r w:rsidRPr="0093534B">
        <w:rPr>
          <w:rFonts w:cs="Arial"/>
          <w:b/>
          <w:i/>
          <w:sz w:val="28"/>
          <w:szCs w:val="28"/>
        </w:rPr>
        <w:t>вания при таких расчетах</w:t>
      </w:r>
      <w:r w:rsidRPr="0093534B">
        <w:rPr>
          <w:rFonts w:cs="Arial"/>
          <w:i/>
          <w:sz w:val="28"/>
          <w:szCs w:val="28"/>
        </w:rPr>
        <w:t xml:space="preserve"> </w:t>
      </w:r>
      <w:r>
        <w:rPr>
          <w:rFonts w:cs="Arial"/>
          <w:sz w:val="28"/>
          <w:szCs w:val="28"/>
        </w:rPr>
        <w:t>ККТ обеспечивает:</w:t>
      </w:r>
    </w:p>
    <w:p w:rsid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lastRenderedPageBreak/>
        <w:t>возможность формирования запросов о коде маркировки и уведомлений о реализации маркированного товара, передачу в фискальный накопитель данных для формирования указанных документов, получения указанных д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кументов из фискального накопителя в зашифрованном виде, их передачу оператору информационных систем маркировки через оператора фискальных данных, а также возможность повторной передачи непереданных уведомл</w:t>
      </w:r>
      <w:r w:rsidRPr="0093534B">
        <w:rPr>
          <w:rFonts w:cs="Arial"/>
          <w:sz w:val="28"/>
          <w:szCs w:val="28"/>
        </w:rPr>
        <w:t>е</w:t>
      </w:r>
      <w:r w:rsidRPr="0093534B">
        <w:rPr>
          <w:rFonts w:cs="Arial"/>
          <w:sz w:val="28"/>
          <w:szCs w:val="28"/>
        </w:rPr>
        <w:t>ний о реализации маркированного товара, по которым не была получена кв</w:t>
      </w:r>
      <w:r w:rsidRPr="0093534B">
        <w:rPr>
          <w:rFonts w:cs="Arial"/>
          <w:sz w:val="28"/>
          <w:szCs w:val="28"/>
        </w:rPr>
        <w:t>и</w:t>
      </w:r>
      <w:r w:rsidRPr="0093534B">
        <w:rPr>
          <w:rFonts w:cs="Arial"/>
          <w:sz w:val="28"/>
          <w:szCs w:val="28"/>
        </w:rPr>
        <w:t>танция на уведомление;</w:t>
      </w:r>
    </w:p>
    <w:p w:rsid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прием от оператора информационных систем маркировки через опер</w:t>
      </w:r>
      <w:r w:rsidRPr="0093534B">
        <w:rPr>
          <w:rFonts w:cs="Arial"/>
          <w:sz w:val="28"/>
          <w:szCs w:val="28"/>
        </w:rPr>
        <w:t>а</w:t>
      </w:r>
      <w:r w:rsidRPr="0093534B">
        <w:rPr>
          <w:rFonts w:cs="Arial"/>
          <w:sz w:val="28"/>
          <w:szCs w:val="28"/>
        </w:rPr>
        <w:t>тора фискальных данных ответы на запрос и квитанции на уведомление в з</w:t>
      </w:r>
      <w:r w:rsidRPr="0093534B">
        <w:rPr>
          <w:rFonts w:cs="Arial"/>
          <w:sz w:val="28"/>
          <w:szCs w:val="28"/>
        </w:rPr>
        <w:t>а</w:t>
      </w:r>
      <w:r w:rsidRPr="0093534B">
        <w:rPr>
          <w:rFonts w:cs="Arial"/>
          <w:sz w:val="28"/>
          <w:szCs w:val="28"/>
        </w:rPr>
        <w:t>шифрованном виде, передачу указанных документов в фискальный накоп</w:t>
      </w:r>
      <w:r w:rsidRPr="0093534B">
        <w:rPr>
          <w:rFonts w:cs="Arial"/>
          <w:sz w:val="28"/>
          <w:szCs w:val="28"/>
        </w:rPr>
        <w:t>и</w:t>
      </w:r>
      <w:r w:rsidRPr="0093534B">
        <w:rPr>
          <w:rFonts w:cs="Arial"/>
          <w:sz w:val="28"/>
          <w:szCs w:val="28"/>
        </w:rPr>
        <w:t>тель и получение из фискального накопителя сведения из указанных докуме</w:t>
      </w:r>
      <w:r w:rsidRPr="0093534B">
        <w:rPr>
          <w:rFonts w:cs="Arial"/>
          <w:sz w:val="28"/>
          <w:szCs w:val="28"/>
        </w:rPr>
        <w:t>н</w:t>
      </w:r>
      <w:r w:rsidRPr="0093534B">
        <w:rPr>
          <w:rFonts w:cs="Arial"/>
          <w:sz w:val="28"/>
          <w:szCs w:val="28"/>
        </w:rPr>
        <w:t>тов;</w:t>
      </w:r>
    </w:p>
    <w:p w:rsid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информирование пользователя, в том числе при формировании отчета о закрытии смены, об отсутствии в течение более двух дней квитанции на ув</w:t>
      </w:r>
      <w:r w:rsidRPr="0093534B">
        <w:rPr>
          <w:rFonts w:cs="Arial"/>
          <w:sz w:val="28"/>
          <w:szCs w:val="28"/>
        </w:rPr>
        <w:t>е</w:t>
      </w:r>
      <w:r w:rsidRPr="0093534B">
        <w:rPr>
          <w:rFonts w:cs="Arial"/>
          <w:sz w:val="28"/>
          <w:szCs w:val="28"/>
        </w:rPr>
        <w:t>домление в отношении уведомления о реализации маркированного товара, п</w:t>
      </w:r>
      <w:r w:rsidRPr="0093534B">
        <w:rPr>
          <w:rFonts w:cs="Arial"/>
          <w:sz w:val="28"/>
          <w:szCs w:val="28"/>
        </w:rPr>
        <w:t>е</w:t>
      </w:r>
      <w:r w:rsidRPr="0093534B">
        <w:rPr>
          <w:rFonts w:cs="Arial"/>
          <w:sz w:val="28"/>
          <w:szCs w:val="28"/>
        </w:rPr>
        <w:t>реданного оператору информационных систем маркировки через оператора фискальных данных;</w:t>
      </w:r>
    </w:p>
    <w:p w:rsid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возможность приема кода маркировки маркированного товара, сведения о котором должны быть указаны в кассовом чеке, и передачу этих сведений в фискальный накопитель;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 xml:space="preserve"> формирование, передачу оператору фискальных данных и получение от оператора фискальных данных фискальных документов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отчет о регистрации;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18" w:name="dst259"/>
      <w:bookmarkEnd w:id="18"/>
      <w:r w:rsidRPr="0093534B">
        <w:rPr>
          <w:rFonts w:cs="Arial"/>
          <w:sz w:val="28"/>
          <w:szCs w:val="28"/>
        </w:rPr>
        <w:t>отчет об изменении параметров регистрации;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19" w:name="dst260"/>
      <w:bookmarkEnd w:id="19"/>
      <w:r w:rsidRPr="0093534B">
        <w:rPr>
          <w:rFonts w:cs="Arial"/>
          <w:sz w:val="28"/>
          <w:szCs w:val="28"/>
        </w:rPr>
        <w:t>отчет об открытии смены;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0" w:name="dst261"/>
      <w:bookmarkEnd w:id="20"/>
      <w:r w:rsidRPr="0093534B">
        <w:rPr>
          <w:rFonts w:cs="Arial"/>
          <w:sz w:val="28"/>
          <w:szCs w:val="28"/>
        </w:rPr>
        <w:t>кассовый чек (бланк строгой отчетности);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1" w:name="dst262"/>
      <w:bookmarkEnd w:id="21"/>
      <w:r w:rsidRPr="0093534B">
        <w:rPr>
          <w:rFonts w:cs="Arial"/>
          <w:sz w:val="28"/>
          <w:szCs w:val="28"/>
        </w:rPr>
        <w:t>кассовый чек коррекции (бланк строгой отчетности коррекции);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2" w:name="dst263"/>
      <w:bookmarkEnd w:id="22"/>
      <w:r w:rsidRPr="0093534B">
        <w:rPr>
          <w:rFonts w:cs="Arial"/>
          <w:sz w:val="28"/>
          <w:szCs w:val="28"/>
        </w:rPr>
        <w:t>отчет о закрытии смены;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3" w:name="dst264"/>
      <w:bookmarkStart w:id="24" w:name="dst265"/>
      <w:bookmarkEnd w:id="23"/>
      <w:bookmarkEnd w:id="24"/>
      <w:r w:rsidRPr="0093534B">
        <w:rPr>
          <w:rFonts w:cs="Arial"/>
          <w:sz w:val="28"/>
          <w:szCs w:val="28"/>
        </w:rPr>
        <w:t>отчет о текущем состоянии расчетов;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5" w:name="dst266"/>
      <w:bookmarkEnd w:id="25"/>
      <w:r w:rsidRPr="0093534B">
        <w:rPr>
          <w:rFonts w:cs="Arial"/>
          <w:sz w:val="28"/>
          <w:szCs w:val="28"/>
        </w:rPr>
        <w:t>подтверждение оператора</w:t>
      </w:r>
    </w:p>
    <w:p w:rsidR="0093534B" w:rsidRPr="0093534B" w:rsidRDefault="0093534B" w:rsidP="0093534B">
      <w:pPr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независимо от результатов формирования, передачи оператору систем марк</w:t>
      </w:r>
      <w:r w:rsidRPr="0093534B">
        <w:rPr>
          <w:rFonts w:cs="Arial"/>
          <w:sz w:val="28"/>
          <w:szCs w:val="28"/>
        </w:rPr>
        <w:t>и</w:t>
      </w:r>
      <w:r w:rsidRPr="0093534B">
        <w:rPr>
          <w:rFonts w:cs="Arial"/>
          <w:sz w:val="28"/>
          <w:szCs w:val="28"/>
        </w:rPr>
        <w:t>ровки через оператора фискальных данных и получения от него фискальных документов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запрос о коде маркировки;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6" w:name="dst782"/>
      <w:bookmarkEnd w:id="26"/>
      <w:r w:rsidRPr="0093534B">
        <w:rPr>
          <w:rFonts w:cs="Arial"/>
          <w:sz w:val="28"/>
          <w:szCs w:val="28"/>
        </w:rPr>
        <w:t>уведомление о реализации маркированного товара;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7" w:name="dst783"/>
      <w:bookmarkEnd w:id="27"/>
      <w:r w:rsidRPr="0093534B">
        <w:rPr>
          <w:rFonts w:cs="Arial"/>
          <w:sz w:val="28"/>
          <w:szCs w:val="28"/>
        </w:rPr>
        <w:t>ответ на запрос;</w:t>
      </w:r>
    </w:p>
    <w:p w:rsidR="0093534B" w:rsidRPr="0093534B" w:rsidRDefault="0093534B" w:rsidP="0093534B">
      <w:pPr>
        <w:shd w:val="clear" w:color="auto" w:fill="FFFFFF"/>
        <w:spacing w:line="315" w:lineRule="atLeast"/>
        <w:ind w:firstLine="540"/>
        <w:jc w:val="both"/>
        <w:rPr>
          <w:rFonts w:cs="Arial"/>
          <w:sz w:val="28"/>
          <w:szCs w:val="28"/>
        </w:rPr>
      </w:pPr>
      <w:bookmarkStart w:id="28" w:name="dst784"/>
      <w:bookmarkEnd w:id="28"/>
      <w:r w:rsidRPr="0093534B">
        <w:rPr>
          <w:rFonts w:cs="Arial"/>
          <w:sz w:val="28"/>
          <w:szCs w:val="28"/>
        </w:rPr>
        <w:t>квитанция на уведомление.</w:t>
      </w:r>
    </w:p>
    <w:p w:rsidR="0093534B" w:rsidRDefault="0093534B" w:rsidP="0093534B">
      <w:pPr>
        <w:jc w:val="both"/>
        <w:rPr>
          <w:rFonts w:cs="Arial"/>
          <w:sz w:val="28"/>
          <w:szCs w:val="28"/>
        </w:rPr>
      </w:pPr>
    </w:p>
    <w:p w:rsidR="0093534B" w:rsidRDefault="0093534B" w:rsidP="0093534B">
      <w:pPr>
        <w:jc w:val="both"/>
        <w:rPr>
          <w:rFonts w:cs="Arial"/>
          <w:sz w:val="28"/>
          <w:szCs w:val="28"/>
        </w:rPr>
      </w:pPr>
    </w:p>
    <w:p w:rsidR="0093534B" w:rsidRDefault="0093534B" w:rsidP="0093534B">
      <w:pPr>
        <w:jc w:val="both"/>
        <w:rPr>
          <w:rFonts w:cs="Arial"/>
          <w:sz w:val="28"/>
          <w:szCs w:val="28"/>
        </w:rPr>
      </w:pPr>
    </w:p>
    <w:p w:rsidR="0093534B" w:rsidRDefault="0093534B" w:rsidP="0093534B">
      <w:pPr>
        <w:jc w:val="both"/>
        <w:rPr>
          <w:rFonts w:cs="Arial"/>
          <w:sz w:val="28"/>
          <w:szCs w:val="28"/>
        </w:rPr>
      </w:pPr>
    </w:p>
    <w:p w:rsidR="00AE297D" w:rsidRDefault="00AE297D">
      <w:p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lastRenderedPageBreak/>
        <w:t xml:space="preserve">3.4. Кассовый чек </w:t>
      </w:r>
      <w:r w:rsidR="0093534B">
        <w:rPr>
          <w:rFonts w:cs="Arial"/>
          <w:sz w:val="28"/>
          <w:szCs w:val="28"/>
        </w:rPr>
        <w:t xml:space="preserve">и бланк строгой отчетности </w:t>
      </w:r>
      <w:r>
        <w:rPr>
          <w:rFonts w:cs="Arial"/>
          <w:sz w:val="28"/>
          <w:szCs w:val="28"/>
        </w:rPr>
        <w:t>содержит следующие об</w:t>
      </w:r>
      <w:r>
        <w:rPr>
          <w:rFonts w:cs="Arial"/>
          <w:sz w:val="28"/>
          <w:szCs w:val="28"/>
        </w:rPr>
        <w:t>я</w:t>
      </w:r>
      <w:r>
        <w:rPr>
          <w:rFonts w:cs="Arial"/>
          <w:sz w:val="28"/>
          <w:szCs w:val="28"/>
        </w:rPr>
        <w:t>зательные реквизиты: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 xml:space="preserve"> наименование документа;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порядковый номер за смену;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дата, время и место (адрес) осуществления расчета (при расчете в здан</w:t>
      </w:r>
      <w:r w:rsidRPr="0093534B">
        <w:rPr>
          <w:rFonts w:cs="Arial"/>
          <w:sz w:val="28"/>
          <w:szCs w:val="28"/>
        </w:rPr>
        <w:t>и</w:t>
      </w:r>
      <w:r w:rsidRPr="0093534B">
        <w:rPr>
          <w:rFonts w:cs="Arial"/>
          <w:sz w:val="28"/>
          <w:szCs w:val="28"/>
        </w:rPr>
        <w:t>ях и помещениях - адрес здания и помещения с почтовым индексом, при ра</w:t>
      </w:r>
      <w:r w:rsidRPr="0093534B">
        <w:rPr>
          <w:rFonts w:cs="Arial"/>
          <w:sz w:val="28"/>
          <w:szCs w:val="28"/>
        </w:rPr>
        <w:t>с</w:t>
      </w:r>
      <w:r w:rsidRPr="0093534B">
        <w:rPr>
          <w:rFonts w:cs="Arial"/>
          <w:sz w:val="28"/>
          <w:szCs w:val="28"/>
        </w:rPr>
        <w:t>чете в транспортных средствах - наименование и номер транспортного сре</w:t>
      </w:r>
      <w:r w:rsidRPr="0093534B">
        <w:rPr>
          <w:rFonts w:cs="Arial"/>
          <w:sz w:val="28"/>
          <w:szCs w:val="28"/>
        </w:rPr>
        <w:t>д</w:t>
      </w:r>
      <w:r w:rsidRPr="0093534B">
        <w:rPr>
          <w:rFonts w:cs="Arial"/>
          <w:sz w:val="28"/>
          <w:szCs w:val="28"/>
        </w:rPr>
        <w:t>ства, адрес организации либо адрес регистрации индивидуального предпр</w:t>
      </w:r>
      <w:r w:rsidRPr="0093534B">
        <w:rPr>
          <w:rFonts w:cs="Arial"/>
          <w:sz w:val="28"/>
          <w:szCs w:val="28"/>
        </w:rPr>
        <w:t>и</w:t>
      </w:r>
      <w:r w:rsidRPr="0093534B">
        <w:rPr>
          <w:rFonts w:cs="Arial"/>
          <w:sz w:val="28"/>
          <w:szCs w:val="28"/>
        </w:rPr>
        <w:t>нимателя, при расчете в сети "Интернет" - адрес сайта пользователя);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29" w:name="dst452"/>
      <w:bookmarkEnd w:id="29"/>
      <w:r w:rsidRPr="0093534B">
        <w:rPr>
          <w:rFonts w:cs="Arial"/>
          <w:sz w:val="28"/>
          <w:szCs w:val="28"/>
        </w:rPr>
        <w:t>наименование организации-пользователя или фамилия, имя, отчество (при наличии) индивидуального предпринимателя - пользователя;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0" w:name="dst453"/>
      <w:bookmarkEnd w:id="30"/>
      <w:r w:rsidRPr="0093534B">
        <w:rPr>
          <w:rFonts w:cs="Arial"/>
          <w:sz w:val="28"/>
          <w:szCs w:val="28"/>
        </w:rPr>
        <w:t>идентификационный номер налогоплательщика пользователя;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1" w:name="dst454"/>
      <w:bookmarkEnd w:id="31"/>
      <w:r w:rsidRPr="0093534B">
        <w:rPr>
          <w:rFonts w:cs="Arial"/>
          <w:sz w:val="28"/>
          <w:szCs w:val="28"/>
        </w:rPr>
        <w:t>применяемая при расчете система налогообложения;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2" w:name="dst455"/>
      <w:bookmarkEnd w:id="32"/>
      <w:r w:rsidRPr="0093534B">
        <w:rPr>
          <w:rFonts w:cs="Arial"/>
          <w:sz w:val="28"/>
          <w:szCs w:val="28"/>
        </w:rPr>
        <w:t>признак расчета (получение средств от покупателя (клиента) - приход, возврат покупателю (клиенту) средств, полученных от него, - возврат прих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да, выдача средств покупателю (клиенту) - расход, получение средств от п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купателя (клиента), выданных ему, - возврат расхода);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наименование товаров, работ, услуг (если объем и список услуг во</w:t>
      </w:r>
      <w:r w:rsidRPr="00B86082">
        <w:rPr>
          <w:rFonts w:cs="Arial"/>
          <w:sz w:val="28"/>
          <w:szCs w:val="28"/>
        </w:rPr>
        <w:t>з</w:t>
      </w:r>
      <w:r w:rsidRPr="00B86082">
        <w:rPr>
          <w:rFonts w:cs="Arial"/>
          <w:sz w:val="28"/>
          <w:szCs w:val="28"/>
        </w:rPr>
        <w:t>можно определить в момент оплаты), платежа, выплаты, их количество, цена за единицу с учетом скидок и наценок, стоимость с учетом скидок и наценок, с указанием ставки налога на добавленную стоимость (за исключением случ</w:t>
      </w:r>
      <w:r w:rsidRPr="00B86082">
        <w:rPr>
          <w:rFonts w:cs="Arial"/>
          <w:sz w:val="28"/>
          <w:szCs w:val="28"/>
        </w:rPr>
        <w:t>а</w:t>
      </w:r>
      <w:r w:rsidRPr="00B86082">
        <w:rPr>
          <w:rFonts w:cs="Arial"/>
          <w:sz w:val="28"/>
          <w:szCs w:val="28"/>
        </w:rPr>
        <w:t>ев осуществления расчетов пользователями, не являющимися налогоплател</w:t>
      </w:r>
      <w:r w:rsidRPr="00B86082">
        <w:rPr>
          <w:rFonts w:cs="Arial"/>
          <w:sz w:val="28"/>
          <w:szCs w:val="28"/>
        </w:rPr>
        <w:t>ь</w:t>
      </w:r>
      <w:r w:rsidRPr="00B86082">
        <w:rPr>
          <w:rFonts w:cs="Arial"/>
          <w:sz w:val="28"/>
          <w:szCs w:val="28"/>
        </w:rPr>
        <w:t>щиками налога на добавленную стоимость или освобожденными от исполн</w:t>
      </w:r>
      <w:r w:rsidRPr="00B86082">
        <w:rPr>
          <w:rFonts w:cs="Arial"/>
          <w:sz w:val="28"/>
          <w:szCs w:val="28"/>
        </w:rPr>
        <w:t>е</w:t>
      </w:r>
      <w:r w:rsidRPr="00B86082">
        <w:rPr>
          <w:rFonts w:cs="Arial"/>
          <w:sz w:val="28"/>
          <w:szCs w:val="28"/>
        </w:rPr>
        <w:t>ния обязанностей налогоплательщика налога на добавленную стоимость, а также осуществления расчетов за товары, работы, услуги, не подлежащие н</w:t>
      </w:r>
      <w:r w:rsidRPr="00B86082">
        <w:rPr>
          <w:rFonts w:cs="Arial"/>
          <w:sz w:val="28"/>
          <w:szCs w:val="28"/>
        </w:rPr>
        <w:t>а</w:t>
      </w:r>
      <w:r w:rsidRPr="00B86082">
        <w:rPr>
          <w:rFonts w:cs="Arial"/>
          <w:sz w:val="28"/>
          <w:szCs w:val="28"/>
        </w:rPr>
        <w:t>логообложению (освобождаемые от налогообложения) налогом на добавле</w:t>
      </w:r>
      <w:r w:rsidRPr="00B86082">
        <w:rPr>
          <w:rFonts w:cs="Arial"/>
          <w:sz w:val="28"/>
          <w:szCs w:val="28"/>
        </w:rPr>
        <w:t>н</w:t>
      </w:r>
      <w:r w:rsidRPr="00B86082">
        <w:rPr>
          <w:rFonts w:cs="Arial"/>
          <w:sz w:val="28"/>
          <w:szCs w:val="28"/>
        </w:rPr>
        <w:t>ную стоимость)</w:t>
      </w:r>
      <w:r w:rsidR="0093534B">
        <w:rPr>
          <w:rFonts w:cs="Arial"/>
          <w:sz w:val="28"/>
          <w:szCs w:val="28"/>
        </w:rPr>
        <w:t xml:space="preserve">, кроме случаев, в которых </w:t>
      </w:r>
      <w:r w:rsidR="0093534B" w:rsidRPr="0093534B">
        <w:rPr>
          <w:rFonts w:cs="Arial"/>
          <w:sz w:val="28"/>
          <w:szCs w:val="28"/>
        </w:rPr>
        <w:t> наименование товара (работы, у</w:t>
      </w:r>
      <w:r w:rsidR="0093534B" w:rsidRPr="0093534B">
        <w:rPr>
          <w:rFonts w:cs="Arial"/>
          <w:sz w:val="28"/>
          <w:szCs w:val="28"/>
        </w:rPr>
        <w:t>с</w:t>
      </w:r>
      <w:r w:rsidR="0093534B" w:rsidRPr="0093534B">
        <w:rPr>
          <w:rFonts w:cs="Arial"/>
          <w:sz w:val="28"/>
          <w:szCs w:val="28"/>
        </w:rPr>
        <w:t>луги) и его количество может не указываться</w:t>
      </w:r>
      <w:r w:rsidRPr="00B86082">
        <w:rPr>
          <w:rFonts w:cs="Arial"/>
          <w:sz w:val="28"/>
          <w:szCs w:val="28"/>
        </w:rPr>
        <w:t>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сумма расчета с отдельным указанием ставок и сумм налога на доба</w:t>
      </w:r>
      <w:r w:rsidRPr="00B86082">
        <w:rPr>
          <w:rFonts w:cs="Arial"/>
          <w:sz w:val="28"/>
          <w:szCs w:val="28"/>
        </w:rPr>
        <w:t>в</w:t>
      </w:r>
      <w:r w:rsidRPr="00B86082">
        <w:rPr>
          <w:rFonts w:cs="Arial"/>
          <w:sz w:val="28"/>
          <w:szCs w:val="28"/>
        </w:rPr>
        <w:t>ленную стоимость по этим ставкам (за исключением случаев осуществления расчетов пользователями, не являющимися налогоплательщиками налога на добавленную стоимость или освобожденными от исполнения обязанностей налогоплательщика налога на добавленную стоимость, а также осуществления расчетов за товары, работы, услуги, не подлежащие налогообложению (осв</w:t>
      </w:r>
      <w:r w:rsidRPr="00B86082">
        <w:rPr>
          <w:rFonts w:cs="Arial"/>
          <w:sz w:val="28"/>
          <w:szCs w:val="28"/>
        </w:rPr>
        <w:t>о</w:t>
      </w:r>
      <w:r w:rsidRPr="00B86082">
        <w:rPr>
          <w:rFonts w:cs="Arial"/>
          <w:sz w:val="28"/>
          <w:szCs w:val="28"/>
        </w:rPr>
        <w:t>бождаемые от налогообложения) налогом на добавленную стоимость);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форма расчета (оплата наличными деньгами и (или) в безналичном п</w:t>
      </w:r>
      <w:r w:rsidRPr="00B86082">
        <w:rPr>
          <w:rFonts w:cs="Arial"/>
          <w:sz w:val="28"/>
          <w:szCs w:val="28"/>
        </w:rPr>
        <w:t>о</w:t>
      </w:r>
      <w:r w:rsidRPr="00B86082">
        <w:rPr>
          <w:rFonts w:cs="Arial"/>
          <w:sz w:val="28"/>
          <w:szCs w:val="28"/>
        </w:rPr>
        <w:t>рядке), а также сумма оплаты наличными деньгами и (или) в безналичном п</w:t>
      </w:r>
      <w:r w:rsidRPr="00B86082">
        <w:rPr>
          <w:rFonts w:cs="Arial"/>
          <w:sz w:val="28"/>
          <w:szCs w:val="28"/>
        </w:rPr>
        <w:t>о</w:t>
      </w:r>
      <w:r w:rsidRPr="00B86082">
        <w:rPr>
          <w:rFonts w:cs="Arial"/>
          <w:sz w:val="28"/>
          <w:szCs w:val="28"/>
        </w:rPr>
        <w:t>рядке;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должность и фамилия лица, осуществившего расчет с покупателем (кл</w:t>
      </w:r>
      <w:r w:rsidRPr="00B86082">
        <w:rPr>
          <w:rFonts w:cs="Arial"/>
          <w:sz w:val="28"/>
          <w:szCs w:val="28"/>
        </w:rPr>
        <w:t>и</w:t>
      </w:r>
      <w:r w:rsidRPr="00B86082">
        <w:rPr>
          <w:rFonts w:cs="Arial"/>
          <w:sz w:val="28"/>
          <w:szCs w:val="28"/>
        </w:rPr>
        <w:t>ентом), оформившего кассовый чек или бланк строгой отчетности и выдавш</w:t>
      </w:r>
      <w:r w:rsidRPr="00B86082">
        <w:rPr>
          <w:rFonts w:cs="Arial"/>
          <w:sz w:val="28"/>
          <w:szCs w:val="28"/>
        </w:rPr>
        <w:t>е</w:t>
      </w:r>
      <w:r w:rsidRPr="00B86082">
        <w:rPr>
          <w:rFonts w:cs="Arial"/>
          <w:sz w:val="28"/>
          <w:szCs w:val="28"/>
        </w:rPr>
        <w:t>го (передавшего) его покупателю (клиенту) (за исключением расчетов, осущ</w:t>
      </w:r>
      <w:r w:rsidRPr="00B86082">
        <w:rPr>
          <w:rFonts w:cs="Arial"/>
          <w:sz w:val="28"/>
          <w:szCs w:val="28"/>
        </w:rPr>
        <w:t>е</w:t>
      </w:r>
      <w:r w:rsidRPr="00B86082">
        <w:rPr>
          <w:rFonts w:cs="Arial"/>
          <w:sz w:val="28"/>
          <w:szCs w:val="28"/>
        </w:rPr>
        <w:t>ствленных с использованием автоматических устройств для расчетов, прим</w:t>
      </w:r>
      <w:r w:rsidRPr="00B86082">
        <w:rPr>
          <w:rFonts w:cs="Arial"/>
          <w:sz w:val="28"/>
          <w:szCs w:val="28"/>
        </w:rPr>
        <w:t>е</w:t>
      </w:r>
      <w:r w:rsidRPr="00B86082">
        <w:rPr>
          <w:rFonts w:cs="Arial"/>
          <w:sz w:val="28"/>
          <w:szCs w:val="28"/>
        </w:rPr>
        <w:lastRenderedPageBreak/>
        <w:t>няемых в том числе при осуществлении расчетов в безналичном порядке в с</w:t>
      </w:r>
      <w:r w:rsidRPr="00B86082">
        <w:rPr>
          <w:rFonts w:cs="Arial"/>
          <w:sz w:val="28"/>
          <w:szCs w:val="28"/>
        </w:rPr>
        <w:t>е</w:t>
      </w:r>
      <w:r w:rsidRPr="00B86082">
        <w:rPr>
          <w:rFonts w:cs="Arial"/>
          <w:sz w:val="28"/>
          <w:szCs w:val="28"/>
        </w:rPr>
        <w:t>ти "Интернет");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регистрационный номер контрольно-кассовой техники;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заводской номер экземпляра модели фискального накопителя;</w:t>
      </w:r>
    </w:p>
    <w:p w:rsidR="00B86082" w:rsidRPr="00B86082" w:rsidRDefault="00B86082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B86082">
        <w:rPr>
          <w:rFonts w:cs="Arial"/>
          <w:sz w:val="28"/>
          <w:szCs w:val="28"/>
        </w:rPr>
        <w:t>фискальный признак документа;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93534B">
        <w:rPr>
          <w:rFonts w:cs="Arial"/>
          <w:sz w:val="28"/>
          <w:szCs w:val="28"/>
        </w:rPr>
        <w:t>адрес сайта уполномоченного органа в сети "Интернет", на котором м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жет быть осуществлена проверка факта записи этого расчета и подлинности фискального признака;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3" w:name="dst464"/>
      <w:bookmarkEnd w:id="33"/>
      <w:r w:rsidRPr="0093534B">
        <w:rPr>
          <w:rFonts w:cs="Arial"/>
          <w:sz w:val="28"/>
          <w:szCs w:val="28"/>
        </w:rPr>
        <w:t>абонентский номер либо адрес электронной почты покупателя (клиента) в случае передачи ему кассового чека или бланка строгой отчетности в эле</w:t>
      </w:r>
      <w:r w:rsidRPr="0093534B">
        <w:rPr>
          <w:rFonts w:cs="Arial"/>
          <w:sz w:val="28"/>
          <w:szCs w:val="28"/>
        </w:rPr>
        <w:t>к</w:t>
      </w:r>
      <w:r w:rsidRPr="0093534B">
        <w:rPr>
          <w:rFonts w:cs="Arial"/>
          <w:sz w:val="28"/>
          <w:szCs w:val="28"/>
        </w:rPr>
        <w:t>тронной форме или идентифицирующих такие кассовый чек или бланк стр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гой отчетности признаков и информации об адресе информационного ресурса в сети "Интернет", на котором такой документ может быть получен;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4" w:name="dst465"/>
      <w:bookmarkEnd w:id="34"/>
      <w:r w:rsidRPr="0093534B">
        <w:rPr>
          <w:rFonts w:cs="Arial"/>
          <w:sz w:val="28"/>
          <w:szCs w:val="28"/>
        </w:rPr>
        <w:t>адрес электронной почты отправителя кассового чека или бланка стр</w:t>
      </w:r>
      <w:r w:rsidRPr="0093534B">
        <w:rPr>
          <w:rFonts w:cs="Arial"/>
          <w:sz w:val="28"/>
          <w:szCs w:val="28"/>
        </w:rPr>
        <w:t>о</w:t>
      </w:r>
      <w:r w:rsidRPr="0093534B">
        <w:rPr>
          <w:rFonts w:cs="Arial"/>
          <w:sz w:val="28"/>
          <w:szCs w:val="28"/>
        </w:rPr>
        <w:t>гой отчетности в электронной форме в случае передачи покупателю (клиенту) кассового чека или бланка строгой отчетности в электронной форме;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5" w:name="dst466"/>
      <w:bookmarkEnd w:id="35"/>
      <w:r w:rsidRPr="0093534B">
        <w:rPr>
          <w:rFonts w:cs="Arial"/>
          <w:sz w:val="28"/>
          <w:szCs w:val="28"/>
        </w:rPr>
        <w:t>порядковый номер фискального документа;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6" w:name="dst467"/>
      <w:bookmarkEnd w:id="36"/>
      <w:r w:rsidRPr="0093534B">
        <w:rPr>
          <w:rFonts w:cs="Arial"/>
          <w:sz w:val="28"/>
          <w:szCs w:val="28"/>
        </w:rPr>
        <w:t>номер смены;</w:t>
      </w:r>
    </w:p>
    <w:p w:rsidR="0093534B" w:rsidRP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7" w:name="dst468"/>
      <w:bookmarkEnd w:id="37"/>
      <w:r w:rsidRPr="0093534B">
        <w:rPr>
          <w:rFonts w:cs="Arial"/>
          <w:sz w:val="28"/>
          <w:szCs w:val="28"/>
        </w:rPr>
        <w:t>фискальный признак сообщения (для кассового чека или бланка строгой отчетности, хранимых в фискальном накопителе или передаваемых оператору фискальных данных);</w:t>
      </w:r>
    </w:p>
    <w:p w:rsidR="0093534B" w:rsidRDefault="0093534B" w:rsidP="0093534B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8" w:name="dst676"/>
      <w:bookmarkEnd w:id="38"/>
      <w:r w:rsidRPr="0093534B">
        <w:rPr>
          <w:rFonts w:cs="Arial"/>
          <w:sz w:val="28"/>
          <w:szCs w:val="28"/>
        </w:rPr>
        <w:t>QR-код.</w:t>
      </w:r>
    </w:p>
    <w:p w:rsidR="005944F6" w:rsidRDefault="005944F6" w:rsidP="005944F6">
      <w:pPr>
        <w:pStyle w:val="aff"/>
        <w:ind w:left="567"/>
        <w:jc w:val="both"/>
        <w:rPr>
          <w:rFonts w:cs="Arial"/>
          <w:sz w:val="28"/>
          <w:szCs w:val="28"/>
        </w:rPr>
      </w:pPr>
    </w:p>
    <w:p w:rsidR="0093534B" w:rsidRPr="005944F6" w:rsidRDefault="005944F6" w:rsidP="005944F6">
      <w:pPr>
        <w:pStyle w:val="western"/>
        <w:spacing w:before="0" w:line="100" w:lineRule="atLeast"/>
        <w:ind w:firstLine="709"/>
        <w:rPr>
          <w:i/>
        </w:rPr>
      </w:pPr>
      <w:r w:rsidRPr="005944F6">
        <w:rPr>
          <w:i/>
        </w:rPr>
        <w:t>Примечание1: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</w:pPr>
      <w:r w:rsidRPr="005944F6">
        <w:t>Кассовый чек, выдаваемый платежным агентом или платежным су</w:t>
      </w:r>
      <w:r w:rsidRPr="005944F6">
        <w:t>б</w:t>
      </w:r>
      <w:r w:rsidRPr="005944F6">
        <w:t>агентом при осуществлении деятельности по приему платежей физических лиц также содержит следующие обязательные реквизиты: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39" w:name="dst471"/>
      <w:bookmarkEnd w:id="39"/>
      <w:r w:rsidRPr="005944F6">
        <w:rPr>
          <w:rFonts w:cs="Arial"/>
          <w:sz w:val="28"/>
          <w:szCs w:val="28"/>
        </w:rPr>
        <w:t>размер вознаграждения, уплачиваемого плательщиком (покупателем (клиентом) платежному агенту или платежному субагенту в случае его взим</w:t>
      </w:r>
      <w:r w:rsidRPr="005944F6">
        <w:rPr>
          <w:rFonts w:cs="Arial"/>
          <w:sz w:val="28"/>
          <w:szCs w:val="28"/>
        </w:rPr>
        <w:t>а</w:t>
      </w:r>
      <w:r w:rsidRPr="005944F6">
        <w:rPr>
          <w:rFonts w:cs="Arial"/>
          <w:sz w:val="28"/>
          <w:szCs w:val="28"/>
        </w:rPr>
        <w:t>ния;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0" w:name="dst472"/>
      <w:bookmarkEnd w:id="40"/>
      <w:r w:rsidRPr="005944F6">
        <w:rPr>
          <w:rFonts w:cs="Arial"/>
          <w:sz w:val="28"/>
          <w:szCs w:val="28"/>
        </w:rPr>
        <w:t>номера контактных телефонов платежного агента, поставщика и опер</w:t>
      </w:r>
      <w:r w:rsidRPr="005944F6">
        <w:rPr>
          <w:rFonts w:cs="Arial"/>
          <w:sz w:val="28"/>
          <w:szCs w:val="28"/>
        </w:rPr>
        <w:t>а</w:t>
      </w:r>
      <w:r w:rsidRPr="005944F6">
        <w:rPr>
          <w:rFonts w:cs="Arial"/>
          <w:sz w:val="28"/>
          <w:szCs w:val="28"/>
        </w:rPr>
        <w:t>тора по приему платежей, а также платежного субагента в случае приема пл</w:t>
      </w:r>
      <w:r w:rsidRPr="005944F6">
        <w:rPr>
          <w:rFonts w:cs="Arial"/>
          <w:sz w:val="28"/>
          <w:szCs w:val="28"/>
        </w:rPr>
        <w:t>а</w:t>
      </w:r>
      <w:r w:rsidRPr="005944F6">
        <w:rPr>
          <w:rFonts w:cs="Arial"/>
          <w:sz w:val="28"/>
          <w:szCs w:val="28"/>
        </w:rPr>
        <w:t>тежей платежным субагентом.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  <w:rPr>
          <w:i/>
        </w:rPr>
      </w:pPr>
      <w:r w:rsidRPr="005944F6">
        <w:rPr>
          <w:i/>
        </w:rPr>
        <w:t>Примечание2: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</w:pPr>
      <w:r w:rsidRPr="005944F6">
        <w:t>Кассовый чек, выдаваемый (направляемый) банковским платежным агентом или банковским платежным субагентом содержит также реквизиты: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1" w:name="dst475"/>
      <w:bookmarkEnd w:id="41"/>
      <w:r w:rsidRPr="005944F6">
        <w:rPr>
          <w:rFonts w:cs="Arial"/>
          <w:sz w:val="28"/>
          <w:szCs w:val="28"/>
        </w:rPr>
        <w:t>наименование операции банковского платежного агента или банковск</w:t>
      </w:r>
      <w:r w:rsidRPr="005944F6">
        <w:rPr>
          <w:rFonts w:cs="Arial"/>
          <w:sz w:val="28"/>
          <w:szCs w:val="28"/>
        </w:rPr>
        <w:t>о</w:t>
      </w:r>
      <w:r w:rsidRPr="005944F6">
        <w:rPr>
          <w:rFonts w:cs="Arial"/>
          <w:sz w:val="28"/>
          <w:szCs w:val="28"/>
        </w:rPr>
        <w:t>го платежного субагента;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2" w:name="dst476"/>
      <w:bookmarkEnd w:id="42"/>
      <w:r w:rsidRPr="005944F6">
        <w:rPr>
          <w:rFonts w:cs="Arial"/>
          <w:sz w:val="28"/>
          <w:szCs w:val="28"/>
        </w:rPr>
        <w:t>размер вознаграждения, уплачиваемого физическим лицом (покупат</w:t>
      </w:r>
      <w:r w:rsidRPr="005944F6">
        <w:rPr>
          <w:rFonts w:cs="Arial"/>
          <w:sz w:val="28"/>
          <w:szCs w:val="28"/>
        </w:rPr>
        <w:t>е</w:t>
      </w:r>
      <w:r w:rsidRPr="005944F6">
        <w:rPr>
          <w:rFonts w:cs="Arial"/>
          <w:sz w:val="28"/>
          <w:szCs w:val="28"/>
        </w:rPr>
        <w:t>лем (клиентом), в виде общей суммы, включающей в себя вознаграждение банковского платежного агента или банковского платежного субагента в сл</w:t>
      </w:r>
      <w:r w:rsidRPr="005944F6">
        <w:rPr>
          <w:rFonts w:cs="Arial"/>
          <w:sz w:val="28"/>
          <w:szCs w:val="28"/>
        </w:rPr>
        <w:t>у</w:t>
      </w:r>
      <w:r w:rsidRPr="005944F6">
        <w:rPr>
          <w:rFonts w:cs="Arial"/>
          <w:sz w:val="28"/>
          <w:szCs w:val="28"/>
        </w:rPr>
        <w:t>чае его взимания;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3" w:name="dst477"/>
      <w:bookmarkEnd w:id="43"/>
      <w:r w:rsidRPr="005944F6">
        <w:rPr>
          <w:rFonts w:cs="Arial"/>
          <w:sz w:val="28"/>
          <w:szCs w:val="28"/>
        </w:rPr>
        <w:lastRenderedPageBreak/>
        <w:t>наименование и место нахождения оператора по переводу денежных средств, а также идентификационный номер налогоплательщика;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4" w:name="dst478"/>
      <w:bookmarkEnd w:id="44"/>
      <w:r w:rsidRPr="005944F6">
        <w:rPr>
          <w:rFonts w:cs="Arial"/>
          <w:sz w:val="28"/>
          <w:szCs w:val="28"/>
        </w:rPr>
        <w:t>номера телефонов оператора по переводу денежных средств, банковск</w:t>
      </w:r>
      <w:r w:rsidRPr="005944F6">
        <w:rPr>
          <w:rFonts w:cs="Arial"/>
          <w:sz w:val="28"/>
          <w:szCs w:val="28"/>
        </w:rPr>
        <w:t>о</w:t>
      </w:r>
      <w:r w:rsidRPr="005944F6">
        <w:rPr>
          <w:rFonts w:cs="Arial"/>
          <w:sz w:val="28"/>
          <w:szCs w:val="28"/>
        </w:rPr>
        <w:t>го платежного агента, банковского платежного субагента (в случае его пр</w:t>
      </w:r>
      <w:r w:rsidRPr="005944F6">
        <w:rPr>
          <w:rFonts w:cs="Arial"/>
          <w:sz w:val="28"/>
          <w:szCs w:val="28"/>
        </w:rPr>
        <w:t>и</w:t>
      </w:r>
      <w:r w:rsidRPr="005944F6">
        <w:rPr>
          <w:rFonts w:cs="Arial"/>
          <w:sz w:val="28"/>
          <w:szCs w:val="28"/>
        </w:rPr>
        <w:t>влечения банковским платежным агентом).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  <w:rPr>
          <w:i/>
        </w:rPr>
      </w:pPr>
      <w:r w:rsidRPr="005944F6">
        <w:rPr>
          <w:i/>
        </w:rPr>
        <w:t>Примечание 3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</w:pPr>
      <w:r w:rsidRPr="005944F6">
        <w:t>Кассовый чек или бланк строгой отчетности, сформированные при ос</w:t>
      </w:r>
      <w:r w:rsidRPr="005944F6">
        <w:t>у</w:t>
      </w:r>
      <w:r w:rsidRPr="005944F6">
        <w:t>ществлении расчетов между организациями и (или) индивидуальными пре</w:t>
      </w:r>
      <w:r w:rsidRPr="005944F6">
        <w:t>д</w:t>
      </w:r>
      <w:r w:rsidRPr="005944F6">
        <w:t>принимателями с использованием наличных денег и (или) с предъявлением электронных средств платежа, наряду с реквизитами, указанными выше, с</w:t>
      </w:r>
      <w:r w:rsidRPr="005944F6">
        <w:t>о</w:t>
      </w:r>
      <w:r w:rsidRPr="005944F6">
        <w:t>держит также следующие реквизиты: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5" w:name="dst697"/>
      <w:bookmarkEnd w:id="45"/>
      <w:r w:rsidRPr="005944F6">
        <w:rPr>
          <w:rFonts w:cs="Arial"/>
          <w:sz w:val="28"/>
          <w:szCs w:val="28"/>
        </w:rPr>
        <w:t>наименование покупателя (клиента) (наименование организации, фам</w:t>
      </w:r>
      <w:r w:rsidRPr="005944F6">
        <w:rPr>
          <w:rFonts w:cs="Arial"/>
          <w:sz w:val="28"/>
          <w:szCs w:val="28"/>
        </w:rPr>
        <w:t>и</w:t>
      </w:r>
      <w:r w:rsidRPr="005944F6">
        <w:rPr>
          <w:rFonts w:cs="Arial"/>
          <w:sz w:val="28"/>
          <w:szCs w:val="28"/>
        </w:rPr>
        <w:t>лия, имя, отчество (при наличии) индивидуального предпринимателя);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6" w:name="dst698"/>
      <w:bookmarkEnd w:id="46"/>
      <w:r w:rsidRPr="005944F6">
        <w:rPr>
          <w:rFonts w:cs="Arial"/>
          <w:sz w:val="28"/>
          <w:szCs w:val="28"/>
        </w:rPr>
        <w:t>идентификационный номер налогоплательщика покупателя (клиента);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7" w:name="dst699"/>
      <w:bookmarkEnd w:id="47"/>
      <w:r w:rsidRPr="005944F6">
        <w:rPr>
          <w:rFonts w:cs="Arial"/>
          <w:sz w:val="28"/>
          <w:szCs w:val="28"/>
        </w:rPr>
        <w:t>сведения о стране происхождения товара (при осуществлении расчетов за товар);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8" w:name="dst700"/>
      <w:bookmarkEnd w:id="48"/>
      <w:r w:rsidRPr="005944F6">
        <w:rPr>
          <w:rFonts w:cs="Arial"/>
          <w:sz w:val="28"/>
          <w:szCs w:val="28"/>
        </w:rPr>
        <w:t>сумма акциза (если применимо);</w:t>
      </w:r>
    </w:p>
    <w:p w:rsidR="005944F6" w:rsidRPr="005944F6" w:rsidRDefault="005944F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bookmarkStart w:id="49" w:name="dst701"/>
      <w:bookmarkEnd w:id="49"/>
      <w:r w:rsidRPr="005944F6">
        <w:rPr>
          <w:rFonts w:cs="Arial"/>
          <w:sz w:val="28"/>
          <w:szCs w:val="28"/>
        </w:rPr>
        <w:t>регистрационный номер таможенной декларации (при осуществлении расчетов за товар) (если применимо).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  <w:rPr>
          <w:i/>
        </w:rPr>
      </w:pPr>
      <w:r w:rsidRPr="005944F6">
        <w:rPr>
          <w:i/>
        </w:rPr>
        <w:t>Примечание 4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</w:pPr>
      <w:r w:rsidRPr="005944F6">
        <w:t>Кассовый чек или бланк строгой отчетности, сформированные при ос</w:t>
      </w:r>
      <w:r w:rsidRPr="005944F6">
        <w:t>у</w:t>
      </w:r>
      <w:r w:rsidRPr="005944F6">
        <w:t>ществлении расчетов при выплате выигрыша при осуществлении деятельн</w:t>
      </w:r>
      <w:r w:rsidRPr="005944F6">
        <w:t>о</w:t>
      </w:r>
      <w:r w:rsidRPr="005944F6">
        <w:t>сти по организации и проведению азартных игр (за исключением казино и з</w:t>
      </w:r>
      <w:r w:rsidRPr="005944F6">
        <w:t>а</w:t>
      </w:r>
      <w:r w:rsidRPr="005944F6">
        <w:t>лов игровых автоматов), при выплате выигрыша при осуществлении деятел</w:t>
      </w:r>
      <w:r w:rsidRPr="005944F6">
        <w:t>ь</w:t>
      </w:r>
      <w:r w:rsidRPr="005944F6">
        <w:t>ности по организации и проведению лотерей при сумме расчета, равной или превышающей 15 тысяч рублей, при осуществлении казино и залами игровых автоматов расчетов с использованием обменных знаков игорного заведения, наряду с реквизитами, указанными выше, содержит идентификационный н</w:t>
      </w:r>
      <w:r w:rsidRPr="005944F6">
        <w:t>о</w:t>
      </w:r>
      <w:r w:rsidRPr="005944F6">
        <w:t>мер налогоплательщика клиента или же фамилию, имя, отчество (при нал</w:t>
      </w:r>
      <w:r w:rsidRPr="005944F6">
        <w:t>и</w:t>
      </w:r>
      <w:r w:rsidRPr="005944F6">
        <w:t>чии), серию и номер паспорта клиента - физического лица, не являющегося индивидуальным предпринимателем.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  <w:rPr>
          <w:i/>
        </w:rPr>
      </w:pPr>
      <w:bookmarkStart w:id="50" w:name="dst473"/>
      <w:bookmarkEnd w:id="50"/>
      <w:r w:rsidRPr="005944F6">
        <w:rPr>
          <w:i/>
        </w:rPr>
        <w:t>Примечание 5</w:t>
      </w:r>
    </w:p>
    <w:p w:rsidR="005944F6" w:rsidRDefault="005944F6" w:rsidP="005944F6">
      <w:pPr>
        <w:pStyle w:val="western"/>
        <w:spacing w:before="0" w:line="100" w:lineRule="atLeast"/>
        <w:ind w:firstLine="709"/>
      </w:pPr>
      <w:r w:rsidRPr="005944F6">
        <w:t>Кассовый чек и бланк строгой отчетности могут содержать дополн</w:t>
      </w:r>
      <w:r w:rsidRPr="005944F6">
        <w:t>и</w:t>
      </w:r>
      <w:r w:rsidRPr="005944F6">
        <w:t>тельные реквизиты с учетом особенностей сферы деятельности, в которой осуществляются расчеты.</w:t>
      </w:r>
    </w:p>
    <w:p w:rsidR="005944F6" w:rsidRPr="005944F6" w:rsidRDefault="005944F6" w:rsidP="005944F6">
      <w:pPr>
        <w:pStyle w:val="western"/>
        <w:spacing w:before="0" w:line="100" w:lineRule="atLeast"/>
        <w:ind w:firstLine="709"/>
      </w:pPr>
    </w:p>
    <w:p w:rsidR="00AE297D" w:rsidRDefault="00AE297D">
      <w:pPr>
        <w:ind w:left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3.5. В ККТ обеспечены блокировки в случаях: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попытки ввода неправильного пароля;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 xml:space="preserve">отсутствия </w:t>
      </w:r>
      <w:r w:rsidRPr="005944F6">
        <w:rPr>
          <w:rFonts w:cs="Arial"/>
          <w:sz w:val="28"/>
          <w:szCs w:val="28"/>
        </w:rPr>
        <w:t>отчета</w:t>
      </w:r>
      <w:r>
        <w:rPr>
          <w:rFonts w:cs="Arial"/>
          <w:sz w:val="28"/>
          <w:szCs w:val="28"/>
        </w:rPr>
        <w:t xml:space="preserve"> о закрытии смены через 24 часа после оформления первого платежного документа;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некорректности вводимой даты;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lastRenderedPageBreak/>
        <w:t>возникновения аварийных ситуаций в ККТ, приводящих к порче печ</w:t>
      </w:r>
      <w:r>
        <w:rPr>
          <w:rFonts w:cs="Arial"/>
          <w:sz w:val="28"/>
          <w:szCs w:val="28"/>
        </w:rPr>
        <w:t>а</w:t>
      </w:r>
      <w:r>
        <w:rPr>
          <w:rFonts w:cs="Arial"/>
          <w:sz w:val="28"/>
          <w:szCs w:val="28"/>
        </w:rPr>
        <w:t>таемого документа;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превышения установленной разрядности обрабатываемых чисел;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нарушения последовательности проведения операций, предусмотренных алгоритмом работы ККТ;</w:t>
      </w:r>
    </w:p>
    <w:p w:rsidR="009B2E93" w:rsidRPr="00D84834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D84834">
        <w:rPr>
          <w:rFonts w:cs="Arial"/>
          <w:sz w:val="28"/>
          <w:szCs w:val="28"/>
        </w:rPr>
        <w:t>если промежуток времени между формированием фискального признака для отчета об открытии смены и первого кассового чека или первого бланка строгой отчетности в этой смене или промежуток времени между формиров</w:t>
      </w:r>
      <w:r w:rsidRPr="00D84834">
        <w:rPr>
          <w:rFonts w:cs="Arial"/>
          <w:sz w:val="28"/>
          <w:szCs w:val="28"/>
        </w:rPr>
        <w:t>а</w:t>
      </w:r>
      <w:r w:rsidRPr="00D84834">
        <w:rPr>
          <w:rFonts w:cs="Arial"/>
          <w:sz w:val="28"/>
          <w:szCs w:val="28"/>
        </w:rPr>
        <w:t>нием фискального признака для двух кассовых чеков или двух бланков стр</w:t>
      </w:r>
      <w:r w:rsidRPr="00D84834">
        <w:rPr>
          <w:rFonts w:cs="Arial"/>
          <w:sz w:val="28"/>
          <w:szCs w:val="28"/>
        </w:rPr>
        <w:t>о</w:t>
      </w:r>
      <w:r w:rsidRPr="00D84834">
        <w:rPr>
          <w:rFonts w:cs="Arial"/>
          <w:sz w:val="28"/>
          <w:szCs w:val="28"/>
        </w:rPr>
        <w:t>гой отчетности подряд, определенный на основании сведений о моментах формирования этих фискальных документов, переданных контрольно-кассовой техникой в фискальный накопитель, отличается более чем на пять минут от этого промежутка времени, определенного по показаниям таймера фискального накопителя;</w:t>
      </w:r>
    </w:p>
    <w:p w:rsidR="009B2E93" w:rsidRPr="00D84834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D84834">
        <w:rPr>
          <w:rFonts w:cs="Arial"/>
          <w:sz w:val="28"/>
          <w:szCs w:val="28"/>
        </w:rPr>
        <w:t>завершения срока эксплуатации ФН;</w:t>
      </w:r>
    </w:p>
    <w:p w:rsidR="009B2E93" w:rsidRPr="00D84834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D84834">
        <w:rPr>
          <w:rFonts w:cs="Arial"/>
          <w:sz w:val="28"/>
          <w:szCs w:val="28"/>
        </w:rPr>
        <w:t>заполнения памяти (архива) ФН;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D84834">
        <w:rPr>
          <w:rFonts w:cs="Arial"/>
          <w:sz w:val="28"/>
          <w:szCs w:val="28"/>
        </w:rPr>
        <w:t>аварии ФН;</w:t>
      </w:r>
    </w:p>
    <w:p w:rsidR="00F60E26" w:rsidRDefault="00F60E26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при превышении времени ожидания подтверждения ОФД о получении ФД более 30 суток;</w:t>
      </w:r>
    </w:p>
    <w:p w:rsidR="009B2E93" w:rsidRDefault="009B2E93" w:rsidP="005944F6">
      <w:pPr>
        <w:pStyle w:val="aff"/>
        <w:numPr>
          <w:ilvl w:val="0"/>
          <w:numId w:val="11"/>
        </w:numPr>
        <w:ind w:firstLine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ошибки печатающего устройства.</w:t>
      </w:r>
    </w:p>
    <w:p w:rsidR="00AE297D" w:rsidRDefault="00AE297D" w:rsidP="009B2E93">
      <w:pPr>
        <w:suppressAutoHyphens/>
        <w:ind w:left="360"/>
        <w:jc w:val="both"/>
        <w:rPr>
          <w:rFonts w:cs="Arial"/>
          <w:sz w:val="28"/>
          <w:szCs w:val="28"/>
        </w:rPr>
      </w:pPr>
    </w:p>
    <w:p w:rsidR="00AE297D" w:rsidRDefault="00AE297D">
      <w:pPr>
        <w:ind w:left="567"/>
        <w:jc w:val="both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3.6 ККТ состоит из следующих узлов:</w:t>
      </w:r>
    </w:p>
    <w:p w:rsidR="00AE297D" w:rsidRPr="005944F6" w:rsidRDefault="00AE297D" w:rsidP="005944F6">
      <w:pPr>
        <w:pStyle w:val="aff"/>
        <w:numPr>
          <w:ilvl w:val="0"/>
          <w:numId w:val="12"/>
        </w:numPr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корпус, с нанесённым на него заводским номером ККТ,</w:t>
      </w:r>
    </w:p>
    <w:p w:rsidR="00AE297D" w:rsidRPr="005944F6" w:rsidRDefault="00AE297D" w:rsidP="005944F6">
      <w:pPr>
        <w:pStyle w:val="aff"/>
        <w:numPr>
          <w:ilvl w:val="0"/>
          <w:numId w:val="12"/>
        </w:numPr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устройство для печати фискальных документов (принтер),</w:t>
      </w:r>
    </w:p>
    <w:p w:rsidR="00AE297D" w:rsidRPr="005944F6" w:rsidRDefault="007716CF" w:rsidP="005944F6">
      <w:pPr>
        <w:pStyle w:val="aff"/>
        <w:numPr>
          <w:ilvl w:val="0"/>
          <w:numId w:val="12"/>
        </w:numPr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плата управления с установленным программным обеспечением</w:t>
      </w:r>
      <w:r w:rsidR="007B78FB" w:rsidRPr="005944F6">
        <w:rPr>
          <w:rFonts w:cs="Arial"/>
          <w:sz w:val="28"/>
          <w:szCs w:val="28"/>
        </w:rPr>
        <w:t xml:space="preserve"> </w:t>
      </w:r>
      <w:r w:rsidRPr="005944F6">
        <w:rPr>
          <w:rFonts w:cs="Arial"/>
          <w:sz w:val="28"/>
          <w:szCs w:val="28"/>
        </w:rPr>
        <w:t>ве</w:t>
      </w:r>
      <w:r w:rsidRPr="005944F6">
        <w:rPr>
          <w:rFonts w:cs="Arial"/>
          <w:sz w:val="28"/>
          <w:szCs w:val="28"/>
        </w:rPr>
        <w:t>р</w:t>
      </w:r>
      <w:r w:rsidRPr="005944F6">
        <w:rPr>
          <w:rFonts w:cs="Arial"/>
          <w:sz w:val="28"/>
          <w:szCs w:val="28"/>
        </w:rPr>
        <w:t xml:space="preserve">сии </w:t>
      </w:r>
      <w:r w:rsidR="004F64AB">
        <w:rPr>
          <w:rFonts w:cs="Arial"/>
          <w:sz w:val="28"/>
          <w:szCs w:val="28"/>
        </w:rPr>
        <w:t>1.2</w:t>
      </w:r>
      <w:r w:rsidRPr="005944F6">
        <w:rPr>
          <w:rFonts w:cs="Arial"/>
          <w:sz w:val="28"/>
          <w:szCs w:val="28"/>
        </w:rPr>
        <w:t xml:space="preserve"> с контрольной суммой,</w:t>
      </w:r>
      <w:r>
        <w:t xml:space="preserve"> </w:t>
      </w:r>
      <w:r w:rsidRPr="005944F6">
        <w:rPr>
          <w:rFonts w:cs="Arial"/>
          <w:sz w:val="28"/>
          <w:szCs w:val="28"/>
        </w:rPr>
        <w:t>вычисленной по алгоритму MD5;</w:t>
      </w:r>
    </w:p>
    <w:p w:rsidR="00AE297D" w:rsidRPr="005944F6" w:rsidRDefault="00AE297D" w:rsidP="005944F6">
      <w:pPr>
        <w:pStyle w:val="aff"/>
        <w:numPr>
          <w:ilvl w:val="0"/>
          <w:numId w:val="12"/>
        </w:numPr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сенсорный экран;</w:t>
      </w:r>
    </w:p>
    <w:p w:rsidR="00467289" w:rsidRPr="005944F6" w:rsidRDefault="00467289" w:rsidP="005944F6">
      <w:pPr>
        <w:pStyle w:val="aff"/>
        <w:numPr>
          <w:ilvl w:val="0"/>
          <w:numId w:val="12"/>
        </w:numPr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считыватель карт;</w:t>
      </w:r>
    </w:p>
    <w:p w:rsidR="005944F6" w:rsidRPr="005944F6" w:rsidRDefault="005944F6" w:rsidP="005944F6">
      <w:pPr>
        <w:pStyle w:val="aff"/>
        <w:numPr>
          <w:ilvl w:val="0"/>
          <w:numId w:val="12"/>
        </w:numPr>
        <w:jc w:val="both"/>
        <w:rPr>
          <w:rFonts w:cs="Arial"/>
          <w:sz w:val="28"/>
          <w:szCs w:val="28"/>
        </w:rPr>
      </w:pPr>
      <w:r w:rsidRPr="005944F6">
        <w:rPr>
          <w:rFonts w:cs="Arial"/>
          <w:sz w:val="28"/>
          <w:szCs w:val="28"/>
        </w:rPr>
        <w:t>сканер штрихкодов;</w:t>
      </w:r>
    </w:p>
    <w:p w:rsidR="00AE297D" w:rsidRPr="005944F6" w:rsidRDefault="00AE297D" w:rsidP="005944F6">
      <w:pPr>
        <w:pStyle w:val="aff"/>
        <w:numPr>
          <w:ilvl w:val="0"/>
          <w:numId w:val="12"/>
        </w:numPr>
        <w:jc w:val="both"/>
      </w:pPr>
      <w:r w:rsidRPr="005944F6">
        <w:rPr>
          <w:rFonts w:cs="Arial"/>
          <w:sz w:val="28"/>
          <w:szCs w:val="28"/>
        </w:rPr>
        <w:t xml:space="preserve">интерфейсный блок (проводные и беспроводные каналы связи). </w:t>
      </w:r>
    </w:p>
    <w:p w:rsidR="005944F6" w:rsidRDefault="005944F6" w:rsidP="005944F6">
      <w:pPr>
        <w:pStyle w:val="aff"/>
        <w:ind w:left="927"/>
        <w:jc w:val="both"/>
      </w:pPr>
    </w:p>
    <w:p w:rsidR="00AE297D" w:rsidRDefault="00AE297D">
      <w:pPr>
        <w:pStyle w:val="western"/>
        <w:spacing w:before="0" w:line="100" w:lineRule="atLeast"/>
        <w:ind w:firstLine="567"/>
      </w:pPr>
      <w:r>
        <w:t xml:space="preserve">3.7 </w:t>
      </w:r>
      <w:r>
        <w:rPr>
          <w:szCs w:val="24"/>
        </w:rPr>
        <w:t xml:space="preserve">ККТ </w:t>
      </w:r>
      <w:r w:rsidR="009B2E93">
        <w:rPr>
          <w:szCs w:val="24"/>
        </w:rPr>
        <w:t xml:space="preserve">позволяет устанавливать внутрь корпуса </w:t>
      </w:r>
      <w:r>
        <w:rPr>
          <w:szCs w:val="24"/>
        </w:rPr>
        <w:t xml:space="preserve"> </w:t>
      </w:r>
      <w:r>
        <w:t>фискальный накоп</w:t>
      </w:r>
      <w:r>
        <w:t>и</w:t>
      </w:r>
      <w:r>
        <w:t>тель (далее – ФН</w:t>
      </w:r>
      <w:r w:rsidR="009B2E93">
        <w:t>).</w:t>
      </w:r>
    </w:p>
    <w:p w:rsidR="00AE297D" w:rsidRDefault="00AE297D" w:rsidP="00B819CD">
      <w:pPr>
        <w:ind w:firstLine="567"/>
        <w:jc w:val="both"/>
        <w:rPr>
          <w:rFonts w:cs="Arial"/>
          <w:sz w:val="28"/>
          <w:szCs w:val="28"/>
        </w:rPr>
      </w:pPr>
      <w:r>
        <w:rPr>
          <w:sz w:val="28"/>
        </w:rPr>
        <w:t>3.</w:t>
      </w:r>
      <w:r w:rsidR="00CD5B67" w:rsidRPr="00CD5B67">
        <w:rPr>
          <w:sz w:val="28"/>
        </w:rPr>
        <w:t>8</w:t>
      </w:r>
      <w:r>
        <w:rPr>
          <w:sz w:val="28"/>
        </w:rPr>
        <w:t xml:space="preserve"> Информационный обмен ККТ с ФН осуществляется по интерфейсу </w:t>
      </w:r>
      <w:r w:rsidR="004F4BD2">
        <w:rPr>
          <w:sz w:val="28"/>
          <w:lang w:val="en-US"/>
        </w:rPr>
        <w:t>UART</w:t>
      </w:r>
      <w:r>
        <w:rPr>
          <w:sz w:val="28"/>
        </w:rPr>
        <w:t>.</w:t>
      </w:r>
    </w:p>
    <w:p w:rsidR="00AE297D" w:rsidRDefault="00AE297D">
      <w:pPr>
        <w:pStyle w:val="af0"/>
        <w:tabs>
          <w:tab w:val="clear" w:pos="10065"/>
          <w:tab w:val="right" w:pos="9639"/>
        </w:tabs>
        <w:ind w:left="0" w:right="0" w:firstLine="567"/>
        <w:jc w:val="both"/>
        <w:rPr>
          <w:rFonts w:cs="Arial"/>
          <w:sz w:val="28"/>
          <w:szCs w:val="28"/>
          <w:lang w:val="ru-RU"/>
        </w:rPr>
      </w:pPr>
      <w:r>
        <w:rPr>
          <w:rFonts w:cs="Arial"/>
          <w:sz w:val="28"/>
          <w:szCs w:val="28"/>
          <w:lang w:val="ru-RU"/>
        </w:rPr>
        <w:t xml:space="preserve"> </w:t>
      </w:r>
      <w:r w:rsidR="00CD5B67">
        <w:rPr>
          <w:rFonts w:cs="Arial"/>
          <w:sz w:val="28"/>
          <w:szCs w:val="28"/>
          <w:lang w:val="ru-RU"/>
        </w:rPr>
        <w:t>3.</w:t>
      </w:r>
      <w:r w:rsidR="00CD5B67" w:rsidRPr="00CD5B67">
        <w:rPr>
          <w:rFonts w:cs="Arial"/>
          <w:sz w:val="28"/>
          <w:szCs w:val="28"/>
          <w:lang w:val="ru-RU"/>
        </w:rPr>
        <w:t>9</w:t>
      </w:r>
      <w:r>
        <w:rPr>
          <w:rFonts w:cs="Arial"/>
          <w:sz w:val="28"/>
          <w:szCs w:val="28"/>
          <w:lang w:val="ru-RU"/>
        </w:rPr>
        <w:t>.Средний срок службы ККТ, лет, не менее                                             7</w:t>
      </w:r>
    </w:p>
    <w:p w:rsidR="00AE297D" w:rsidRDefault="00AE297D">
      <w:pPr>
        <w:pStyle w:val="af0"/>
        <w:ind w:left="0" w:right="0" w:firstLine="567"/>
        <w:jc w:val="both"/>
        <w:rPr>
          <w:rFonts w:cs="Arial"/>
          <w:sz w:val="28"/>
          <w:szCs w:val="28"/>
          <w:lang w:val="ru-RU"/>
        </w:rPr>
      </w:pPr>
      <w:r>
        <w:rPr>
          <w:rFonts w:cs="Arial"/>
          <w:sz w:val="28"/>
          <w:szCs w:val="28"/>
          <w:lang w:val="ru-RU"/>
        </w:rPr>
        <w:t>3.1</w:t>
      </w:r>
      <w:r w:rsidR="00CD5B67" w:rsidRPr="005A3630">
        <w:rPr>
          <w:rFonts w:cs="Arial"/>
          <w:sz w:val="28"/>
          <w:szCs w:val="28"/>
          <w:lang w:val="ru-RU"/>
        </w:rPr>
        <w:t>0</w:t>
      </w:r>
      <w:r>
        <w:rPr>
          <w:rFonts w:cs="Arial"/>
          <w:sz w:val="28"/>
          <w:szCs w:val="28"/>
          <w:lang w:val="ru-RU"/>
        </w:rPr>
        <w:t>. ККТ работоспособна при:</w:t>
      </w:r>
    </w:p>
    <w:p w:rsidR="00AE297D" w:rsidRDefault="00AE297D">
      <w:pPr>
        <w:pStyle w:val="af0"/>
        <w:ind w:left="0" w:right="0" w:firstLine="567"/>
        <w:jc w:val="both"/>
        <w:rPr>
          <w:rFonts w:cs="Arial"/>
          <w:sz w:val="28"/>
          <w:szCs w:val="28"/>
          <w:lang w:val="ru-RU"/>
        </w:rPr>
      </w:pPr>
      <w:r>
        <w:rPr>
          <w:rFonts w:cs="Arial"/>
          <w:sz w:val="28"/>
          <w:szCs w:val="28"/>
          <w:lang w:val="ru-RU"/>
        </w:rPr>
        <w:t>температуре окружающей среды от плюс 5</w:t>
      </w:r>
      <w:r>
        <w:rPr>
          <w:rFonts w:cs="Arial"/>
          <w:sz w:val="28"/>
          <w:szCs w:val="28"/>
          <w:vertAlign w:val="superscript"/>
          <w:lang w:val="ru-RU"/>
        </w:rPr>
        <w:t xml:space="preserve"> o</w:t>
      </w:r>
      <w:r>
        <w:rPr>
          <w:rFonts w:cs="Arial"/>
          <w:sz w:val="28"/>
          <w:szCs w:val="28"/>
          <w:lang w:val="ru-RU"/>
        </w:rPr>
        <w:t xml:space="preserve">С до плюс 40 </w:t>
      </w:r>
      <w:r>
        <w:rPr>
          <w:rFonts w:cs="Arial"/>
          <w:sz w:val="28"/>
          <w:szCs w:val="28"/>
          <w:vertAlign w:val="superscript"/>
          <w:lang w:val="ru-RU"/>
        </w:rPr>
        <w:t>o</w:t>
      </w:r>
      <w:r>
        <w:rPr>
          <w:rFonts w:cs="Arial"/>
          <w:sz w:val="28"/>
          <w:szCs w:val="28"/>
          <w:lang w:val="ru-RU"/>
        </w:rPr>
        <w:t>С;</w:t>
      </w:r>
    </w:p>
    <w:p w:rsidR="00AE297D" w:rsidRDefault="00AE297D">
      <w:pPr>
        <w:pStyle w:val="af0"/>
        <w:ind w:left="0" w:right="0" w:firstLine="567"/>
        <w:jc w:val="both"/>
        <w:rPr>
          <w:rFonts w:cs="Arial"/>
          <w:sz w:val="28"/>
          <w:szCs w:val="28"/>
          <w:lang w:val="ru-RU"/>
        </w:rPr>
      </w:pPr>
      <w:r>
        <w:rPr>
          <w:rFonts w:cs="Arial"/>
          <w:sz w:val="28"/>
          <w:szCs w:val="28"/>
          <w:lang w:val="ru-RU"/>
        </w:rPr>
        <w:t xml:space="preserve">относительной влажности от 40 до 80% при температуре 30 </w:t>
      </w:r>
      <w:r>
        <w:rPr>
          <w:rFonts w:cs="Arial"/>
          <w:sz w:val="28"/>
          <w:szCs w:val="28"/>
          <w:vertAlign w:val="superscript"/>
          <w:lang w:val="ru-RU"/>
        </w:rPr>
        <w:t>o</w:t>
      </w:r>
      <w:r>
        <w:rPr>
          <w:rFonts w:cs="Arial"/>
          <w:sz w:val="28"/>
          <w:szCs w:val="28"/>
          <w:lang w:val="ru-RU"/>
        </w:rPr>
        <w:t>С;</w:t>
      </w:r>
    </w:p>
    <w:p w:rsidR="00AE297D" w:rsidRDefault="00AE297D">
      <w:pPr>
        <w:pStyle w:val="af0"/>
        <w:ind w:left="0" w:right="0" w:firstLine="567"/>
        <w:jc w:val="both"/>
        <w:rPr>
          <w:rFonts w:eastAsia="Display-7 segments" w:cs="Arial"/>
          <w:sz w:val="28"/>
          <w:szCs w:val="28"/>
          <w:lang w:val="ru-RU"/>
        </w:rPr>
      </w:pPr>
      <w:r>
        <w:rPr>
          <w:rFonts w:cs="Arial"/>
          <w:sz w:val="28"/>
          <w:szCs w:val="28"/>
          <w:lang w:val="ru-RU"/>
        </w:rPr>
        <w:t>атмосферном давлении от 84 до 107 кПа (от 630 до 800 мм рт.ст.).</w:t>
      </w:r>
    </w:p>
    <w:p w:rsidR="00AE297D" w:rsidRDefault="00CD5B67">
      <w:pPr>
        <w:pStyle w:val="af0"/>
        <w:ind w:left="0" w:right="0" w:firstLine="567"/>
        <w:jc w:val="both"/>
        <w:rPr>
          <w:rFonts w:eastAsia="Display-7 segments" w:cs="Arial"/>
          <w:sz w:val="28"/>
          <w:szCs w:val="28"/>
          <w:lang w:val="ru-RU"/>
        </w:rPr>
      </w:pPr>
      <w:r>
        <w:rPr>
          <w:rFonts w:eastAsia="Display-7 segments" w:cs="Arial"/>
          <w:sz w:val="28"/>
          <w:szCs w:val="28"/>
          <w:lang w:val="ru-RU"/>
        </w:rPr>
        <w:t>3.1</w:t>
      </w:r>
      <w:r w:rsidRPr="005A3630">
        <w:rPr>
          <w:rFonts w:eastAsia="Display-7 segments" w:cs="Arial"/>
          <w:sz w:val="28"/>
          <w:szCs w:val="28"/>
          <w:lang w:val="ru-RU"/>
        </w:rPr>
        <w:t>1</w:t>
      </w:r>
      <w:r w:rsidR="00AE297D">
        <w:rPr>
          <w:rFonts w:eastAsia="Display-7 segments" w:cs="Arial"/>
          <w:sz w:val="28"/>
          <w:szCs w:val="28"/>
          <w:lang w:val="ru-RU"/>
        </w:rPr>
        <w:t>. В ККТ предусмотрены сигнальные указатели режимов работы и блокировок и обеспечена их визуальная сигнализация.</w:t>
      </w:r>
    </w:p>
    <w:p w:rsidR="00AE297D" w:rsidRDefault="00CD5B67">
      <w:pPr>
        <w:pStyle w:val="af0"/>
        <w:ind w:left="0" w:right="0" w:firstLine="567"/>
        <w:jc w:val="both"/>
        <w:rPr>
          <w:rFonts w:eastAsia="Display-7 segments" w:cs="Arial"/>
          <w:sz w:val="28"/>
          <w:szCs w:val="28"/>
          <w:lang w:val="ru-RU"/>
        </w:rPr>
      </w:pPr>
      <w:r>
        <w:rPr>
          <w:rFonts w:eastAsia="Display-7 segments" w:cs="Arial"/>
          <w:sz w:val="28"/>
          <w:szCs w:val="28"/>
          <w:lang w:val="ru-RU"/>
        </w:rPr>
        <w:lastRenderedPageBreak/>
        <w:t>3.1</w:t>
      </w:r>
      <w:r w:rsidRPr="005A3630">
        <w:rPr>
          <w:rFonts w:eastAsia="Display-7 segments" w:cs="Arial"/>
          <w:sz w:val="28"/>
          <w:szCs w:val="28"/>
          <w:lang w:val="ru-RU"/>
        </w:rPr>
        <w:t>2</w:t>
      </w:r>
      <w:r w:rsidR="00AE297D">
        <w:rPr>
          <w:rFonts w:eastAsia="Display-7 segments" w:cs="Arial"/>
          <w:sz w:val="28"/>
          <w:szCs w:val="28"/>
          <w:lang w:val="ru-RU"/>
        </w:rPr>
        <w:t>. В ККТ предусмотрен автоматический внутренний контроль достоверности вводимой и обрабатываемой информации.</w:t>
      </w:r>
    </w:p>
    <w:p w:rsidR="00AE297D" w:rsidRDefault="00CD5B67">
      <w:pPr>
        <w:pStyle w:val="af0"/>
        <w:ind w:left="0" w:right="0" w:firstLine="567"/>
        <w:jc w:val="both"/>
        <w:rPr>
          <w:rFonts w:eastAsia="Display-7 segments" w:cs="Arial"/>
          <w:sz w:val="28"/>
          <w:szCs w:val="28"/>
          <w:lang w:val="ru-RU"/>
        </w:rPr>
      </w:pPr>
      <w:r>
        <w:rPr>
          <w:rFonts w:eastAsia="Display-7 segments" w:cs="Arial"/>
          <w:sz w:val="28"/>
          <w:szCs w:val="28"/>
          <w:lang w:val="ru-RU"/>
        </w:rPr>
        <w:t>3.1</w:t>
      </w:r>
      <w:r w:rsidRPr="005A3630">
        <w:rPr>
          <w:rFonts w:eastAsia="Display-7 segments" w:cs="Arial"/>
          <w:sz w:val="28"/>
          <w:szCs w:val="28"/>
          <w:lang w:val="ru-RU"/>
        </w:rPr>
        <w:t>3</w:t>
      </w:r>
      <w:r w:rsidR="00AE297D">
        <w:rPr>
          <w:rFonts w:eastAsia="Display-7 segments" w:cs="Arial"/>
          <w:sz w:val="28"/>
          <w:szCs w:val="28"/>
          <w:lang w:val="ru-RU"/>
        </w:rPr>
        <w:t>. Высота печатаемых знаков не менее 2,4 мм, их ширина не менее 1,5 мм. Разброс знаков в строке для групп знаков одной высоты должен быть не более 0,5мм.</w:t>
      </w:r>
    </w:p>
    <w:p w:rsidR="00AE297D" w:rsidRPr="00CD5B67" w:rsidRDefault="00AE297D">
      <w:pPr>
        <w:pStyle w:val="af0"/>
        <w:ind w:left="0" w:right="0" w:firstLine="567"/>
        <w:jc w:val="both"/>
        <w:rPr>
          <w:rFonts w:eastAsia="Display-7 segments" w:cs="Arial"/>
          <w:sz w:val="28"/>
          <w:szCs w:val="28"/>
          <w:lang w:val="ru-RU"/>
        </w:rPr>
      </w:pPr>
      <w:r>
        <w:rPr>
          <w:rFonts w:eastAsia="Display-7 segments" w:cs="Arial"/>
          <w:sz w:val="28"/>
          <w:szCs w:val="28"/>
          <w:lang w:val="ru-RU"/>
        </w:rPr>
        <w:t>3.1</w:t>
      </w:r>
      <w:r w:rsidR="00CD5B67" w:rsidRPr="005A3630">
        <w:rPr>
          <w:rFonts w:eastAsia="Display-7 segments" w:cs="Arial"/>
          <w:sz w:val="28"/>
          <w:szCs w:val="28"/>
          <w:lang w:val="ru-RU"/>
        </w:rPr>
        <w:t>4</w:t>
      </w:r>
      <w:r>
        <w:rPr>
          <w:rFonts w:eastAsia="Display-7 segments" w:cs="Arial"/>
          <w:sz w:val="28"/>
          <w:szCs w:val="28"/>
          <w:lang w:val="ru-RU"/>
        </w:rPr>
        <w:t xml:space="preserve">. Конструкция ККТ обеспечивает взаимозаменяемость однотипных узлов и блоков при техническом обслуживании и ремонте. У взаимозаменяемых узлов и блоков имеются разъемные соединения. </w:t>
      </w:r>
    </w:p>
    <w:p w:rsidR="00AE297D" w:rsidRDefault="00CD5B67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3.1</w:t>
      </w:r>
      <w:r w:rsidRPr="005A3630">
        <w:rPr>
          <w:rFonts w:eastAsia="Display-7 segments" w:cs="Arial"/>
          <w:sz w:val="28"/>
          <w:szCs w:val="28"/>
        </w:rPr>
        <w:t>5</w:t>
      </w:r>
      <w:r w:rsidR="00AE297D">
        <w:rPr>
          <w:rFonts w:eastAsia="Display-7 segments" w:cs="Arial"/>
          <w:sz w:val="28"/>
          <w:szCs w:val="28"/>
        </w:rPr>
        <w:t>. Маркировка.</w:t>
      </w:r>
    </w:p>
    <w:p w:rsidR="00AE297D" w:rsidRDefault="00CD5B67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3.1</w:t>
      </w:r>
      <w:r w:rsidRPr="005A3630">
        <w:rPr>
          <w:rFonts w:eastAsia="Display-7 segments" w:cs="Arial"/>
          <w:sz w:val="28"/>
          <w:szCs w:val="28"/>
        </w:rPr>
        <w:t>5</w:t>
      </w:r>
      <w:r w:rsidR="00AE297D">
        <w:rPr>
          <w:rFonts w:eastAsia="Display-7 segments" w:cs="Arial"/>
          <w:sz w:val="28"/>
          <w:szCs w:val="28"/>
        </w:rPr>
        <w:t>.1. Маркировку наносят типографским способом на табличку по ГОСТ 12969-67. Для изготовления таблички используют ламинированную с</w:t>
      </w:r>
      <w:r w:rsidR="00AE297D">
        <w:rPr>
          <w:rFonts w:eastAsia="Display-7 segments" w:cs="Arial"/>
          <w:sz w:val="28"/>
          <w:szCs w:val="28"/>
        </w:rPr>
        <w:t>а</w:t>
      </w:r>
      <w:r w:rsidR="00AE297D">
        <w:rPr>
          <w:rFonts w:eastAsia="Display-7 segments" w:cs="Arial"/>
          <w:sz w:val="28"/>
          <w:szCs w:val="28"/>
        </w:rPr>
        <w:t>моклеящуюся бумагу, не позволяющую вторичное ее использование. Табли</w:t>
      </w:r>
      <w:r w:rsidR="00AE297D">
        <w:rPr>
          <w:rFonts w:eastAsia="Display-7 segments" w:cs="Arial"/>
          <w:sz w:val="28"/>
          <w:szCs w:val="28"/>
        </w:rPr>
        <w:t>ч</w:t>
      </w:r>
      <w:r w:rsidR="00AE297D">
        <w:rPr>
          <w:rFonts w:eastAsia="Display-7 segments" w:cs="Arial"/>
          <w:sz w:val="28"/>
          <w:szCs w:val="28"/>
        </w:rPr>
        <w:t>ку устанавливают на поддоне ККТ.</w:t>
      </w:r>
    </w:p>
    <w:p w:rsidR="00AE297D" w:rsidRDefault="00CD5B67">
      <w:pPr>
        <w:ind w:firstLine="567"/>
        <w:jc w:val="both"/>
      </w:pPr>
      <w:r>
        <w:rPr>
          <w:rFonts w:eastAsia="Display-7 segments" w:cs="Arial"/>
          <w:sz w:val="28"/>
          <w:szCs w:val="28"/>
        </w:rPr>
        <w:t>3.</w:t>
      </w:r>
      <w:r w:rsidRPr="005A3630">
        <w:rPr>
          <w:rFonts w:eastAsia="Display-7 segments" w:cs="Arial"/>
          <w:sz w:val="28"/>
          <w:szCs w:val="28"/>
        </w:rPr>
        <w:t>15</w:t>
      </w:r>
      <w:r w:rsidR="00AE297D">
        <w:rPr>
          <w:rFonts w:eastAsia="Display-7 segments" w:cs="Arial"/>
          <w:sz w:val="28"/>
          <w:szCs w:val="28"/>
        </w:rPr>
        <w:t>.2. Маркировка содержит следующие данные:</w:t>
      </w:r>
    </w:p>
    <w:p w:rsidR="00AE297D" w:rsidRDefault="00AE297D">
      <w:pPr>
        <w:pStyle w:val="aa"/>
      </w:pPr>
      <w:r>
        <w:t>На корпусе ККТ содержится маркировка:</w:t>
      </w:r>
    </w:p>
    <w:p w:rsidR="00AE297D" w:rsidRDefault="00AE297D" w:rsidP="005944F6">
      <w:pPr>
        <w:pStyle w:val="aa"/>
        <w:numPr>
          <w:ilvl w:val="1"/>
          <w:numId w:val="13"/>
        </w:numPr>
      </w:pPr>
      <w:r>
        <w:t>наименование предприятия-изготовителя;</w:t>
      </w:r>
    </w:p>
    <w:p w:rsidR="00AE297D" w:rsidRDefault="00AE297D" w:rsidP="005944F6">
      <w:pPr>
        <w:pStyle w:val="aa"/>
        <w:numPr>
          <w:ilvl w:val="1"/>
          <w:numId w:val="13"/>
        </w:numPr>
      </w:pPr>
      <w:r>
        <w:t>наименование ККТ;</w:t>
      </w:r>
    </w:p>
    <w:p w:rsidR="00AE297D" w:rsidRDefault="00AE297D" w:rsidP="005944F6">
      <w:pPr>
        <w:pStyle w:val="aa"/>
        <w:numPr>
          <w:ilvl w:val="1"/>
          <w:numId w:val="13"/>
        </w:numPr>
      </w:pPr>
      <w:r>
        <w:t>знак соответствия (единый знак обращения продукции на рынке государств-членов Таможенного союза);</w:t>
      </w:r>
    </w:p>
    <w:p w:rsidR="00AE297D" w:rsidRDefault="00AE297D" w:rsidP="005944F6">
      <w:pPr>
        <w:pStyle w:val="aa"/>
        <w:numPr>
          <w:ilvl w:val="1"/>
          <w:numId w:val="13"/>
        </w:numPr>
      </w:pPr>
      <w:r>
        <w:t>заводской номер ККТ;</w:t>
      </w:r>
    </w:p>
    <w:p w:rsidR="00AE297D" w:rsidRDefault="00AE297D" w:rsidP="005944F6">
      <w:pPr>
        <w:pStyle w:val="aa"/>
        <w:numPr>
          <w:ilvl w:val="1"/>
          <w:numId w:val="13"/>
        </w:numPr>
      </w:pPr>
      <w:r>
        <w:t>дата изготовления (месяц и год);</w:t>
      </w:r>
    </w:p>
    <w:p w:rsidR="008A60D7" w:rsidRDefault="008A60D7" w:rsidP="005944F6">
      <w:pPr>
        <w:pStyle w:val="aa"/>
        <w:numPr>
          <w:ilvl w:val="1"/>
          <w:numId w:val="13"/>
        </w:numPr>
        <w:rPr>
          <w:szCs w:val="28"/>
        </w:rPr>
      </w:pPr>
      <w:r>
        <w:t>страна производства ККТ;</w:t>
      </w:r>
    </w:p>
    <w:p w:rsidR="00E4728B" w:rsidRPr="005944F6" w:rsidRDefault="00AE297D" w:rsidP="005944F6">
      <w:pPr>
        <w:pStyle w:val="aff"/>
        <w:numPr>
          <w:ilvl w:val="1"/>
          <w:numId w:val="13"/>
        </w:numPr>
        <w:jc w:val="both"/>
        <w:rPr>
          <w:rFonts w:eastAsia="Display-7 segments" w:cs="Arial"/>
          <w:sz w:val="28"/>
          <w:szCs w:val="28"/>
        </w:rPr>
      </w:pPr>
      <w:r w:rsidRPr="005944F6">
        <w:rPr>
          <w:rFonts w:eastAsia="Display-7 segments" w:cs="Arial"/>
          <w:sz w:val="28"/>
          <w:szCs w:val="28"/>
        </w:rPr>
        <w:t>параметры питания</w:t>
      </w:r>
    </w:p>
    <w:p w:rsidR="00AE297D" w:rsidRDefault="00AE297D">
      <w:pPr>
        <w:pStyle w:val="WW-"/>
        <w:spacing w:line="340" w:lineRule="exact"/>
        <w:jc w:val="both"/>
        <w:rPr>
          <w:sz w:val="4"/>
          <w:szCs w:val="4"/>
        </w:rPr>
      </w:pPr>
      <w:r>
        <w:rPr>
          <w:rFonts w:ascii="Times New Roman" w:eastAsia="Display-7 segments" w:hAnsi="Times New Roman" w:cs="Arial"/>
          <w:sz w:val="28"/>
          <w:szCs w:val="28"/>
        </w:rPr>
        <w:t>.</w:t>
      </w:r>
    </w:p>
    <w:p w:rsidR="00AE297D" w:rsidRDefault="00AE297D">
      <w:pPr>
        <w:ind w:firstLine="567"/>
        <w:jc w:val="both"/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pageBreakBefore/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rPr>
          <w:sz w:val="4"/>
          <w:szCs w:val="4"/>
        </w:rPr>
      </w:pPr>
    </w:p>
    <w:p w:rsidR="00AE297D" w:rsidRDefault="00AE297D">
      <w:pPr>
        <w:pStyle w:val="2"/>
        <w:spacing w:after="0"/>
        <w:rPr>
          <w:sz w:val="28"/>
        </w:rPr>
      </w:pPr>
      <w:bookmarkStart w:id="51" w:name="_Toc80261944"/>
      <w:r>
        <w:rPr>
          <w:b/>
          <w:bCs/>
          <w:sz w:val="28"/>
        </w:rPr>
        <w:t>4 Комплектность</w:t>
      </w:r>
      <w:bookmarkEnd w:id="51"/>
    </w:p>
    <w:p w:rsidR="00AE297D" w:rsidRDefault="00AE297D">
      <w:pPr>
        <w:jc w:val="both"/>
        <w:rPr>
          <w:sz w:val="28"/>
        </w:rPr>
      </w:pPr>
      <w:r>
        <w:rPr>
          <w:sz w:val="28"/>
        </w:rPr>
        <w:tab/>
        <w:t>Комплект поставки ККТ в соответствии с таблицей 1.</w:t>
      </w:r>
    </w:p>
    <w:p w:rsidR="00AE297D" w:rsidRDefault="00AE297D">
      <w:pPr>
        <w:pStyle w:val="WW-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Таблица 1</w:t>
      </w:r>
    </w:p>
    <w:p w:rsidR="00AE297D" w:rsidRDefault="00AE297D">
      <w:pPr>
        <w:pStyle w:val="WW-"/>
        <w:rPr>
          <w:rFonts w:ascii="Times New Roman" w:hAnsi="Times New Roman" w:cs="Times New Roman"/>
          <w:sz w:val="28"/>
        </w:rPr>
      </w:pPr>
    </w:p>
    <w:tbl>
      <w:tblPr>
        <w:tblW w:w="0" w:type="auto"/>
        <w:tblInd w:w="108" w:type="dxa"/>
        <w:tblLayout w:type="fixed"/>
        <w:tblLook w:val="0000"/>
      </w:tblPr>
      <w:tblGrid>
        <w:gridCol w:w="5852"/>
        <w:gridCol w:w="956"/>
        <w:gridCol w:w="2186"/>
      </w:tblGrid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Кол.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</w:pPr>
            <w:r>
              <w:rPr>
                <w:rFonts w:ascii="Times New Roman" w:hAnsi="Times New Roman" w:cs="Times New Roman"/>
                <w:sz w:val="28"/>
              </w:rPr>
              <w:t>Примечание</w:t>
            </w: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Pr="00E4728B" w:rsidRDefault="00AE297D" w:rsidP="00B45D16">
            <w:pPr>
              <w:pStyle w:val="WW-"/>
              <w:snapToGrid w:val="0"/>
              <w:rPr>
                <w:rFonts w:ascii="Times New Roman" w:hAnsi="Times New Roman" w:cs="Times New Roman"/>
                <w:sz w:val="28"/>
                <w:lang w:val="en-US"/>
              </w:rPr>
            </w:pPr>
            <w:r w:rsidRPr="00E4728B">
              <w:rPr>
                <w:rFonts w:ascii="Times New Roman" w:hAnsi="Times New Roman" w:cs="Times New Roman"/>
                <w:sz w:val="28"/>
              </w:rPr>
              <w:t xml:space="preserve">ККТ </w:t>
            </w:r>
            <w:r w:rsidR="002A6F70">
              <w:rPr>
                <w:rFonts w:ascii="Times New Roman" w:hAnsi="Times New Roman" w:cs="Times New Roman"/>
                <w:sz w:val="28"/>
              </w:rPr>
              <w:t>НЕВА-01-Ф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Pr="00E4728B" w:rsidRDefault="00E4728B" w:rsidP="004F64AB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Блок питания</w:t>
            </w:r>
            <w:r w:rsidR="00F60E26">
              <w:rPr>
                <w:rFonts w:ascii="Times New Roman" w:hAnsi="Times New Roman" w:cs="Times New Roman"/>
                <w:sz w:val="28"/>
              </w:rPr>
              <w:t xml:space="preserve"> выходной ток </w:t>
            </w:r>
            <w:r w:rsidR="004F64AB">
              <w:rPr>
                <w:rFonts w:ascii="Times New Roman" w:hAnsi="Times New Roman" w:cs="Times New Roman"/>
                <w:sz w:val="28"/>
              </w:rPr>
              <w:t>9</w:t>
            </w:r>
            <w:r w:rsidR="00F60E26">
              <w:rPr>
                <w:rFonts w:ascii="Times New Roman" w:hAnsi="Times New Roman" w:cs="Times New Roman"/>
                <w:sz w:val="28"/>
              </w:rPr>
              <w:t>В 2А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Pr="00E4728B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  <w:r w:rsidRPr="00E4728B">
              <w:rPr>
                <w:rFonts w:ascii="Times New Roman" w:hAnsi="Times New Roman" w:cs="Times New Roman"/>
                <w:sz w:val="28"/>
              </w:rPr>
              <w:t>Лента чековая термохимическая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Pr="00E4728B" w:rsidRDefault="002A6F70" w:rsidP="00B45D16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НЕВА-01-Ф</w:t>
            </w:r>
            <w:r w:rsidR="00AE297D" w:rsidRPr="00E4728B">
              <w:rPr>
                <w:rFonts w:ascii="Times New Roman" w:hAnsi="Times New Roman" w:cs="Times New Roman"/>
                <w:sz w:val="28"/>
              </w:rPr>
              <w:t>. Руководство по эксплуатации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Pr="00E4728B" w:rsidRDefault="002A6F70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НЕВА-01-Ф</w:t>
            </w:r>
            <w:r w:rsidR="00AE297D" w:rsidRPr="00E4728B">
              <w:rPr>
                <w:rFonts w:ascii="Times New Roman" w:hAnsi="Times New Roman" w:cs="Times New Roman"/>
                <w:sz w:val="28"/>
              </w:rPr>
              <w:t>. Паспорт</w:t>
            </w:r>
            <w:r w:rsidR="00AE297D" w:rsidRPr="00E4728B">
              <w:rPr>
                <w:rFonts w:ascii="Times New Roman" w:hAnsi="Times New Roman" w:cs="Times New Roman"/>
                <w:sz w:val="28"/>
                <w:lang w:val="en-US"/>
              </w:rPr>
              <w:t xml:space="preserve"> 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2A6F70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НЕВА-01-Ф</w:t>
            </w:r>
            <w:r w:rsidR="00AE297D">
              <w:rPr>
                <w:rFonts w:ascii="Times New Roman" w:hAnsi="Times New Roman" w:cs="Times New Roman"/>
                <w:sz w:val="28"/>
              </w:rPr>
              <w:t>. Инструкция по установке и зам</w:t>
            </w:r>
            <w:r w:rsidR="00AE297D">
              <w:rPr>
                <w:rFonts w:ascii="Times New Roman" w:hAnsi="Times New Roman" w:cs="Times New Roman"/>
                <w:sz w:val="28"/>
              </w:rPr>
              <w:t>е</w:t>
            </w:r>
            <w:r w:rsidR="00AE297D">
              <w:rPr>
                <w:rFonts w:ascii="Times New Roman" w:hAnsi="Times New Roman" w:cs="Times New Roman"/>
                <w:sz w:val="28"/>
              </w:rPr>
              <w:t xml:space="preserve">не фискального накопителя 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  <w:tr w:rsidR="00AE297D">
        <w:tc>
          <w:tcPr>
            <w:tcW w:w="5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Комплект упаковки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2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pStyle w:val="WW-"/>
              <w:snapToGrid w:val="0"/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AE297D" w:rsidRDefault="00AE297D">
      <w:pPr>
        <w:jc w:val="both"/>
        <w:rPr>
          <w:sz w:val="28"/>
        </w:rPr>
      </w:pPr>
    </w:p>
    <w:p w:rsidR="00AE297D" w:rsidRDefault="00AE297D">
      <w:pPr>
        <w:jc w:val="both"/>
      </w:pPr>
    </w:p>
    <w:p w:rsidR="00AE297D" w:rsidRDefault="00AE297D"/>
    <w:p w:rsidR="00AE297D" w:rsidRDefault="00AE297D"/>
    <w:p w:rsidR="00AE297D" w:rsidRDefault="00AE297D"/>
    <w:p w:rsidR="00AE297D" w:rsidRDefault="00AE297D"/>
    <w:p w:rsidR="00AE297D" w:rsidRDefault="00AE297D"/>
    <w:p w:rsidR="00AE297D" w:rsidRDefault="00AE297D"/>
    <w:p w:rsidR="00AE297D" w:rsidRDefault="00AE297D">
      <w:pPr>
        <w:pageBreakBefore/>
      </w:pPr>
    </w:p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52" w:name="_Toc80261945"/>
      <w:r>
        <w:rPr>
          <w:rFonts w:eastAsia="Display-7 segments"/>
          <w:b/>
          <w:bCs/>
          <w:sz w:val="28"/>
          <w:szCs w:val="28"/>
        </w:rPr>
        <w:t>5 Свидетельство о приёмке</w:t>
      </w:r>
      <w:bookmarkEnd w:id="52"/>
    </w:p>
    <w:p w:rsidR="00AE297D" w:rsidRDefault="00AE297D">
      <w:pPr>
        <w:ind w:firstLine="708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Контрольно — кассовая техника «</w:t>
      </w:r>
      <w:r w:rsidR="002A6F70">
        <w:rPr>
          <w:rFonts w:eastAsia="Display-7 segments" w:cs="Arial"/>
          <w:sz w:val="28"/>
          <w:szCs w:val="28"/>
        </w:rPr>
        <w:t>НЕВА-01-Ф</w:t>
      </w:r>
      <w:r>
        <w:rPr>
          <w:rFonts w:eastAsia="Display-7 segments" w:cs="Arial"/>
          <w:sz w:val="28"/>
          <w:szCs w:val="28"/>
        </w:rPr>
        <w:t xml:space="preserve">» </w:t>
      </w:r>
    </w:p>
    <w:p w:rsidR="00AE297D" w:rsidRDefault="00AE297D">
      <w:pPr>
        <w:ind w:firstLine="708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заводской № _________________________ соответствует техническим условиям ТУ </w:t>
      </w:r>
      <w:r w:rsidR="00B86082" w:rsidRPr="00186F9E">
        <w:rPr>
          <w:sz w:val="28"/>
          <w:szCs w:val="28"/>
          <w:lang w:eastAsia="hi-IN" w:bidi="hi-IN"/>
        </w:rPr>
        <w:t>28.23.13-001-</w:t>
      </w:r>
      <w:r w:rsidR="00251BEB">
        <w:rPr>
          <w:sz w:val="28"/>
          <w:szCs w:val="28"/>
          <w:lang w:eastAsia="hi-IN" w:bidi="hi-IN"/>
        </w:rPr>
        <w:t>09071906</w:t>
      </w:r>
      <w:r w:rsidR="00B86082" w:rsidRPr="00186F9E">
        <w:rPr>
          <w:sz w:val="28"/>
          <w:szCs w:val="28"/>
          <w:lang w:eastAsia="hi-IN" w:bidi="hi-IN"/>
        </w:rPr>
        <w:t>-2020</w:t>
      </w:r>
      <w:r w:rsidR="00B45D16" w:rsidRPr="00B45D16">
        <w:rPr>
          <w:sz w:val="28"/>
        </w:rPr>
        <w:t xml:space="preserve"> </w:t>
      </w:r>
      <w:r>
        <w:rPr>
          <w:rFonts w:eastAsia="Display-7 segments" w:cs="Arial"/>
          <w:sz w:val="28"/>
          <w:szCs w:val="28"/>
        </w:rPr>
        <w:t xml:space="preserve"> признана годной к эксплуатации.</w:t>
      </w:r>
    </w:p>
    <w:p w:rsidR="00AE297D" w:rsidRDefault="00AE297D">
      <w:pPr>
        <w:spacing w:line="360" w:lineRule="auto"/>
      </w:pPr>
      <w:r>
        <w:rPr>
          <w:rFonts w:eastAsia="Display-7 segments" w:cs="Arial"/>
          <w:sz w:val="28"/>
          <w:szCs w:val="28"/>
        </w:rPr>
        <w:t>Дата изготовления «____»_________________ 20____ г.</w:t>
      </w:r>
    </w:p>
    <w:p w:rsidR="00AE297D" w:rsidRDefault="00AE297D">
      <w:pPr>
        <w:pStyle w:val="19"/>
        <w:rPr>
          <w:rFonts w:cs="Arial"/>
          <w:vertAlign w:val="superscript"/>
        </w:rPr>
      </w:pPr>
      <w:r>
        <w:t>___________________________________________________________________</w:t>
      </w:r>
    </w:p>
    <w:p w:rsidR="00AE297D" w:rsidRDefault="00AE297D">
      <w:pPr>
        <w:pStyle w:val="af"/>
        <w:jc w:val="center"/>
        <w:rPr>
          <w:rFonts w:eastAsia="Display-7 segments"/>
          <w:b/>
          <w:bCs/>
          <w:sz w:val="28"/>
          <w:szCs w:val="28"/>
        </w:rPr>
      </w:pPr>
      <w:r>
        <w:rPr>
          <w:rFonts w:ascii="Times New Roman" w:eastAsia="Display-7 segments" w:hAnsi="Times New Roman"/>
          <w:sz w:val="28"/>
          <w:szCs w:val="28"/>
          <w:vertAlign w:val="superscript"/>
        </w:rPr>
        <w:t>(личные подписи, оттиски личных клейм должностных лиц предприятия, ответственных за приемку изделия, печать завода изготовителя).</w:t>
      </w: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  <w:bookmarkStart w:id="53" w:name="__RefHeading___Toc458158396"/>
      <w:bookmarkEnd w:id="53"/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54" w:name="_Toc80261946"/>
      <w:r>
        <w:rPr>
          <w:rFonts w:eastAsia="Display-7 segments"/>
          <w:b/>
          <w:bCs/>
          <w:sz w:val="28"/>
          <w:szCs w:val="28"/>
        </w:rPr>
        <w:t>6 Свидетельство об упаковывании</w:t>
      </w:r>
      <w:bookmarkEnd w:id="54"/>
    </w:p>
    <w:p w:rsidR="00AE297D" w:rsidRDefault="00AE297D">
      <w:pPr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Контрольно — кассовая техника «</w:t>
      </w:r>
      <w:r w:rsidR="002A6F70">
        <w:rPr>
          <w:rFonts w:eastAsia="Display-7 segments" w:cs="Arial"/>
          <w:sz w:val="28"/>
          <w:szCs w:val="28"/>
        </w:rPr>
        <w:t>НЕВА-01-Ф</w:t>
      </w:r>
      <w:r>
        <w:rPr>
          <w:rFonts w:eastAsia="Display-7 segments" w:cs="Arial"/>
          <w:sz w:val="28"/>
          <w:szCs w:val="28"/>
        </w:rPr>
        <w:t xml:space="preserve">»  </w:t>
      </w:r>
    </w:p>
    <w:p w:rsidR="00AE297D" w:rsidRDefault="00AE297D">
      <w:pPr>
        <w:spacing w:before="12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заводской №_________________________ упакована согласно конструкто</w:t>
      </w:r>
      <w:r>
        <w:rPr>
          <w:rFonts w:eastAsia="Display-7 segments" w:cs="Arial"/>
          <w:sz w:val="28"/>
          <w:szCs w:val="28"/>
        </w:rPr>
        <w:t>р</w:t>
      </w:r>
      <w:r>
        <w:rPr>
          <w:rFonts w:eastAsia="Display-7 segments" w:cs="Arial"/>
          <w:sz w:val="28"/>
          <w:szCs w:val="28"/>
        </w:rPr>
        <w:t>ской документации.</w:t>
      </w:r>
    </w:p>
    <w:p w:rsidR="00AE297D" w:rsidRDefault="00AE297D">
      <w:pPr>
        <w:spacing w:before="24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Дата упаковки    «___» _________20_____г.</w:t>
      </w:r>
    </w:p>
    <w:p w:rsidR="00AE297D" w:rsidRDefault="00AE297D">
      <w:pPr>
        <w:spacing w:before="240"/>
        <w:rPr>
          <w:rFonts w:eastAsia="Display-7 segments" w:cs="Arial"/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Упаковку   произвёл ______________________________</w:t>
      </w:r>
    </w:p>
    <w:p w:rsidR="00AE297D" w:rsidRDefault="00AE297D">
      <w:pPr>
        <w:jc w:val="center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  <w:vertAlign w:val="superscript"/>
        </w:rPr>
        <w:t>(подпись, ФИО)</w:t>
      </w:r>
    </w:p>
    <w:p w:rsidR="00AE297D" w:rsidRDefault="00AE297D">
      <w:pPr>
        <w:spacing w:before="240"/>
        <w:rPr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ККТ после упаковки принял __________________________</w:t>
      </w:r>
    </w:p>
    <w:p w:rsidR="00AE297D" w:rsidRDefault="00AE297D">
      <w:pPr>
        <w:ind w:left="1440" w:firstLine="720"/>
        <w:rPr>
          <w:rFonts w:eastAsia="Display-7 segments"/>
          <w:b/>
          <w:sz w:val="28"/>
          <w:szCs w:val="28"/>
        </w:rPr>
      </w:pPr>
      <w:r>
        <w:rPr>
          <w:sz w:val="28"/>
          <w:szCs w:val="28"/>
          <w:vertAlign w:val="superscript"/>
        </w:rPr>
        <w:t xml:space="preserve">                                                      </w:t>
      </w:r>
      <w:r>
        <w:rPr>
          <w:rFonts w:eastAsia="Display-7 segments" w:cs="Arial"/>
          <w:sz w:val="28"/>
          <w:szCs w:val="28"/>
          <w:vertAlign w:val="superscript"/>
        </w:rPr>
        <w:t>(подпись, ФИО)</w:t>
      </w: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pageBreakBefore/>
        <w:rPr>
          <w:rFonts w:eastAsia="Display-7 segments"/>
        </w:rPr>
      </w:pPr>
    </w:p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55" w:name="_Toc80261947"/>
      <w:r>
        <w:rPr>
          <w:rFonts w:eastAsia="Display-7 segments"/>
          <w:b/>
          <w:bCs/>
          <w:sz w:val="28"/>
          <w:szCs w:val="28"/>
        </w:rPr>
        <w:t>7 Гарантийные обязательства</w:t>
      </w:r>
      <w:bookmarkEnd w:id="55"/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7.1. Термины и определения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Гарантийные обязательства (гарантия изготовителя) – ограниченная г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рантия на новую ККТ, предоставляемая предприятием -изготовителем (далее – изготовителем) на территории РФ в течение гарантийного срока и на усл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виях, определенных в соответствии с настоящими условиями гарантии.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Расширенные гарантийные обязательства (гарантия АСЦ) - ограниченная гарантия на ККТ, предоставляемая АСЦ на территории РФ в течение срока службы ККТ и на условиях, определенных в соответствии с настоящими у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ловиями гарантии.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Нормальная эксплуатация – эксплуатация ККТ в соответствии с рекоме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дациями и требованиями изготовителя, указанными в паспорте, руководстве по эксплуатации, а также с соблюдением законодательных норм и требований, действующих на территории Российской Федерации.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Официальный дилер - организация, уполномоченная (имеющая соотве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>ствующий договор) изготовителем продавать ККТ, оригинальные запасные части и аксессуары к ККТ, расположенная на территории Российской Федер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ции.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Авторизованный сервисный центр (далее АСЦ) – организация, уполн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 xml:space="preserve">моченная (имеющая соответствующий договор) изготовителем продавать ККТ, оригинальные запасные части и аксессуары к ККТ, а также оказывать работы и услуги по вводу в эксплуатацию, проверке исправности, ремонту (в т.ч. гарантийному), техническому обслуживанию и выводу из эксплуатации ККТ.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Оригинальные запасные части и аксессуары ККТ– запасные части и а</w:t>
      </w:r>
      <w:r>
        <w:rPr>
          <w:rFonts w:eastAsia="Display-7 segments" w:cs="Arial"/>
          <w:sz w:val="28"/>
          <w:szCs w:val="28"/>
        </w:rPr>
        <w:t>к</w:t>
      </w:r>
      <w:r>
        <w:rPr>
          <w:rFonts w:eastAsia="Display-7 segments" w:cs="Arial"/>
          <w:sz w:val="28"/>
          <w:szCs w:val="28"/>
        </w:rPr>
        <w:t>сессуары, произведенные изготовителем или под его контролем, приобрете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ные у официального дилера или АСЦ.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Приобретение ККТ означает согласие пользователя с условиями эксплу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тации, технического обслуживания (ремонта) и правилами представления г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рантии, приведёнными в паспорте на ККТ.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7.2. Гарантия изготовителя на новую ККТ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Любой элемент ККТ, за исключением отдельных комплектующих, пер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численных в 7.2.</w:t>
      </w:r>
      <w:r w:rsidR="00956C09">
        <w:rPr>
          <w:rFonts w:eastAsia="Display-7 segments" w:cs="Arial"/>
          <w:sz w:val="28"/>
          <w:szCs w:val="28"/>
        </w:rPr>
        <w:t>2.10</w:t>
      </w:r>
      <w:r>
        <w:rPr>
          <w:rFonts w:eastAsia="Display-7 segments" w:cs="Arial"/>
          <w:sz w:val="28"/>
          <w:szCs w:val="28"/>
        </w:rPr>
        <w:t xml:space="preserve"> подлежит бесплатной замене или ремонту изготовителем (или уполномоченным АСЦ) в течение гарантийного периода при выявлении в нем дефекта материалов (комплектующих) или сборки, допущенных до п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редачи ККТ первому пользователю при условии своевременного прохождения технического обслуживания в соответствии с требованиями, приведёнными в разделе Техническое обслуживание. Сроки выполнения ремонта определяю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 xml:space="preserve">ся изготовителем или АСЦ, на основе рекомендаций изготовителя. Право принятия решения о необходимости и способе гарантийного ремонта (ремонт или замена) принадлежит исключительно изготовителю или АСЦ. Запасные части и материалы, замененные в процессе гарантийного ремонта, переходят в </w:t>
      </w:r>
      <w:r>
        <w:rPr>
          <w:rFonts w:eastAsia="Display-7 segments" w:cs="Arial"/>
          <w:sz w:val="28"/>
          <w:szCs w:val="28"/>
        </w:rPr>
        <w:lastRenderedPageBreak/>
        <w:t>собственность изготовителя или АСЦ, которые имеют право распоряжаться данными запасными частями и материалами в интересах изготовителя.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7.2.1. Гарантийный период изготовителя на новую ККТ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Срок гарантии на элементы новых ККТ, за исключением отдельных ко</w:t>
      </w:r>
      <w:r>
        <w:rPr>
          <w:rFonts w:eastAsia="Display-7 segments" w:cs="Arial"/>
          <w:sz w:val="28"/>
          <w:szCs w:val="28"/>
        </w:rPr>
        <w:t>м</w:t>
      </w:r>
      <w:r>
        <w:rPr>
          <w:rFonts w:eastAsia="Display-7 segments" w:cs="Arial"/>
          <w:sz w:val="28"/>
          <w:szCs w:val="28"/>
        </w:rPr>
        <w:t>плектующих изделий, указанных в 7.2.2.</w:t>
      </w:r>
      <w:r w:rsidR="00956C09">
        <w:rPr>
          <w:rFonts w:eastAsia="Display-7 segments" w:cs="Arial"/>
          <w:sz w:val="28"/>
          <w:szCs w:val="28"/>
        </w:rPr>
        <w:t>10</w:t>
      </w:r>
      <w:r>
        <w:rPr>
          <w:rFonts w:eastAsia="Display-7 segments" w:cs="Arial"/>
          <w:sz w:val="28"/>
          <w:szCs w:val="28"/>
        </w:rPr>
        <w:t>, составляет 6 месяцев с даты ввода в эксплуатацию ККТ, отраженной в акте ввода в эксплуатации паспорта, но не более 18 месяцев с даты изготовления ККТ. Пользователь ККТ, не заключи</w:t>
      </w:r>
      <w:r>
        <w:rPr>
          <w:rFonts w:eastAsia="Display-7 segments" w:cs="Arial"/>
          <w:sz w:val="28"/>
          <w:szCs w:val="28"/>
        </w:rPr>
        <w:t>в</w:t>
      </w:r>
      <w:r>
        <w:rPr>
          <w:rFonts w:eastAsia="Display-7 segments" w:cs="Arial"/>
          <w:sz w:val="28"/>
          <w:szCs w:val="28"/>
        </w:rPr>
        <w:t>ший договор на техническое обслуживание ККТ с АСЦ, вправе предъявить требования по гарантии, связанные с качеством материалов или изготовления, в течение гарантийного периода к продавцу ККТ или изготовителю. Продавец ККТ вправе направить ККТ изготовителю в гарантийный ремонт. Расходы по доставке в ремонт и из ремонта оплачивает продавец или пользователь ККТ.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 Гарантия изготовителя ограничена только дефектами производс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>венного характера в материалах (комплектующих) ККТ или сборке и не ра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пространяется на следующие случаи: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7.2.2.1. Расходы, связанные с проведением планового технического 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служивания, регламентные работы, расходование материалов при выполнении планового технического обслуживания, диагностические и регулировочные работы, работы, связанные с регистрацией/перерегистрацией в налоговых о</w:t>
      </w:r>
      <w:r>
        <w:rPr>
          <w:rFonts w:eastAsia="Display-7 segments" w:cs="Arial"/>
          <w:sz w:val="28"/>
          <w:szCs w:val="28"/>
        </w:rPr>
        <w:t>р</w:t>
      </w:r>
      <w:r>
        <w:rPr>
          <w:rFonts w:eastAsia="Display-7 segments" w:cs="Arial"/>
          <w:sz w:val="28"/>
          <w:szCs w:val="28"/>
        </w:rPr>
        <w:t>ганах (у ОФД);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7.2.2.2. Нормальный износ любых деталей, естественное старение и/или разрушение поверхностей резиновых, пластиковых или металлических дет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лей в результате нормального использования и воздействия окружающей ср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ды;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7.2.2.3. Ущерб в результате неполного или несоответствующего обсл</w:t>
      </w:r>
      <w:r>
        <w:rPr>
          <w:rFonts w:eastAsia="Display-7 segments" w:cs="Arial"/>
          <w:sz w:val="28"/>
          <w:szCs w:val="28"/>
        </w:rPr>
        <w:t>у</w:t>
      </w:r>
      <w:r>
        <w:rPr>
          <w:rFonts w:eastAsia="Display-7 segments" w:cs="Arial"/>
          <w:sz w:val="28"/>
          <w:szCs w:val="28"/>
        </w:rPr>
        <w:t>живания, например, пренебрежения периодическими проверками и технич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ским обслуживанием, оговоренным в паспорте, значительного превышения временного интервала между плановыми техническими обслуживаниями (б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лее 30 дней относительно установленного интервала);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7.2.2.4. Ущерб в результате использования неоригинальной детали, ус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>ройства или оборудования, не одобренного изготовителем, либо устранение последствий ремонта, обслуживания и любых других видов работ, выполне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 xml:space="preserve">ных техническим центром, не являющимся АСЦ изготовителя.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7.2.2.5. Действия третьих лиц, неосторожности, пренебрежительного 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ращения, неправильного использования ККТ, неправильных действий польз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вателей при работе с ККТ, а также модифицирование ККТ или его частей, не одобренное изготовителем;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7.2.2.6. Изготовитель, официальный дилер, АСЦ и продавец ККТ не н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сут никакой ответственности за любые расходы, связанные с демонтажем, п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реустановкой оборудования, а также за расходы, связанные с невозможностью использовать неисправный ККТ, потерей времени, расходы на топливо, тел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фонную связь, оплату штрафов, транспортные расходы, потеря доходов и все другие коммерческие (материальные) и не материальные потери, прямые или косвенные убытки, по причине какой-либо неисправности ККТ;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lastRenderedPageBreak/>
        <w:t>7.2.2.7. Устранение любых неисправностей ККТ, у которого искусстве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но изменены/уничтожены данные, а также все возможные связанные с этими неисправностями убытки;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7.2.2.8. Неисправности и их последствия, возникшие в результате несво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временного устранения неисправностей в ККТ;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7.2.2.9. Убытки, возникшие в результате выхода из строя деталей, пер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численных в п. 7.2.2.10, либо деталей, период гарантии на которые в силу у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тановленных ограничений закончился;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7.2.2.10. Расходные материалы, прочие элементы, у которых органичен ресурс работы либо подверженные разрушению при нормальной эксплуат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ции</w:t>
      </w:r>
      <w:r w:rsidR="00F60E26">
        <w:rPr>
          <w:rFonts w:eastAsia="Display-7 segments" w:cs="Arial"/>
          <w:sz w:val="28"/>
          <w:szCs w:val="28"/>
        </w:rPr>
        <w:t xml:space="preserve"> (</w:t>
      </w:r>
      <w:r>
        <w:rPr>
          <w:rFonts w:eastAsia="Display-7 segments" w:cs="Arial"/>
          <w:sz w:val="28"/>
          <w:szCs w:val="28"/>
        </w:rPr>
        <w:t>плавкие предохранители)</w:t>
      </w:r>
      <w:r w:rsidR="005944F6">
        <w:rPr>
          <w:rFonts w:eastAsia="Display-7 segments" w:cs="Arial"/>
          <w:sz w:val="28"/>
          <w:szCs w:val="28"/>
        </w:rPr>
        <w:t>, батарея аккумулятора</w:t>
      </w:r>
      <w:r>
        <w:rPr>
          <w:rFonts w:eastAsia="Display-7 segments" w:cs="Arial"/>
          <w:sz w:val="28"/>
          <w:szCs w:val="28"/>
        </w:rPr>
        <w:t>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7.2.2.11.  Ущерб, вызванный несоблюдением указаний и требований, и</w:t>
      </w:r>
      <w:r>
        <w:rPr>
          <w:rFonts w:eastAsia="Display-7 segments" w:cs="Arial"/>
          <w:sz w:val="28"/>
          <w:szCs w:val="28"/>
        </w:rPr>
        <w:t>з</w:t>
      </w:r>
      <w:r>
        <w:rPr>
          <w:rFonts w:eastAsia="Display-7 segments" w:cs="Arial"/>
          <w:sz w:val="28"/>
          <w:szCs w:val="28"/>
        </w:rPr>
        <w:t>ложенных в соответствующих разделах паспорта и руководства по эксплуат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 xml:space="preserve">ции ККТ;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7.2.2.12. Расходы, связанные с проведением различных регулировок, н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строек, программирования параметров, ввода в эксплуатацию ККТ, составных частей и т.д.;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7.2.2.13. Выход из строя элементов ККТ, сбои в его работе, вызванные проведением пользователем по своей инициативе или своими силами ремонта, или демонтажа узлов.;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7.2.2.14. Повреждения ККТ и его узлов, вызванные внешними воздейс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>виями дождя, снега, промышленных и химических выбросов, кислотных или щелочных загрязнений воздуха, продуктов жизнедеятельности живых орг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низмов, пожара, града, молнии и других природных явлений;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7.2.2.15. Ущерб, причиненный личной или иной собственности;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7.2.2.16. Расходы, связанные с устранением ошибок, возникших при с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мостоятельном программировании параметров, а также расходы, связанные с заменой узлов и блоков, возникшие по причине некорректного самостоятел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ного ввода или ввода ошибочной информации в ККТ в процессе регистр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ции/перерегистрации ККТ или активации ФН, а также расходы, связанные с преждевременной блокировкой работы ФН, если данный случай не будет пр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 xml:space="preserve">знан гарантийным </w:t>
      </w:r>
      <w:r w:rsidR="00F60E26">
        <w:rPr>
          <w:rFonts w:eastAsia="Display-7 segments" w:cs="Arial"/>
          <w:sz w:val="28"/>
          <w:szCs w:val="28"/>
        </w:rPr>
        <w:t>изготовителем</w:t>
      </w:r>
      <w:r>
        <w:rPr>
          <w:rFonts w:eastAsia="Display-7 segments" w:cs="Arial"/>
          <w:sz w:val="28"/>
          <w:szCs w:val="28"/>
        </w:rPr>
        <w:t xml:space="preserve"> ФН.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7.2.3. Гарантия сторонних поставщиков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На ФН гарантия предоставляется </w:t>
      </w:r>
      <w:r w:rsidR="00F60E26">
        <w:rPr>
          <w:rFonts w:eastAsia="Display-7 segments" w:cs="Arial"/>
          <w:sz w:val="28"/>
          <w:szCs w:val="28"/>
        </w:rPr>
        <w:t>изготовителями</w:t>
      </w:r>
      <w:r>
        <w:rPr>
          <w:rFonts w:eastAsia="Display-7 segments" w:cs="Arial"/>
          <w:sz w:val="28"/>
          <w:szCs w:val="28"/>
        </w:rPr>
        <w:t xml:space="preserve"> ФН и на их условиях. Условия гарантии и гарантийный период, указанные в данном паспорте, не относятся ни в какой мере к данным комплектующим.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Информация по условиям гарантии для ФН указана в паспорте на ФН. Замена ФН не является ремонтом.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7.3. Расширенные гарантийные обязательства (гарантия АСЦ) на ККТ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Любой элемент ККТ, за исключением отдельных комплектующих, пер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численных в 7.2.2.1</w:t>
      </w:r>
      <w:r w:rsidR="00F60E26">
        <w:rPr>
          <w:rFonts w:eastAsia="Display-7 segments" w:cs="Arial"/>
          <w:sz w:val="28"/>
          <w:szCs w:val="28"/>
        </w:rPr>
        <w:t xml:space="preserve">0 </w:t>
      </w:r>
      <w:r>
        <w:rPr>
          <w:rFonts w:eastAsia="Display-7 segments" w:cs="Arial"/>
          <w:sz w:val="28"/>
          <w:szCs w:val="28"/>
        </w:rPr>
        <w:t>подлежит бесплатной замене или ремонту АСЦ в теч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ние всего срока службы ККТ при условии своевременного прохождения те</w:t>
      </w:r>
      <w:r>
        <w:rPr>
          <w:rFonts w:eastAsia="Display-7 segments" w:cs="Arial"/>
          <w:sz w:val="28"/>
          <w:szCs w:val="28"/>
        </w:rPr>
        <w:t>х</w:t>
      </w:r>
      <w:r>
        <w:rPr>
          <w:rFonts w:eastAsia="Display-7 segments" w:cs="Arial"/>
          <w:sz w:val="28"/>
          <w:szCs w:val="28"/>
        </w:rPr>
        <w:t>нического обслуживания и ремонта в соответствии с требованиями, прив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дёнными в разделе Техническое обслуживание. Сроки выполнения ремонта определяются АСЦ на основе рекомендаций изготовителя. Право принятия </w:t>
      </w:r>
      <w:r>
        <w:rPr>
          <w:rFonts w:eastAsia="Display-7 segments" w:cs="Arial"/>
          <w:sz w:val="28"/>
          <w:szCs w:val="28"/>
        </w:rPr>
        <w:lastRenderedPageBreak/>
        <w:t>решения о необходимости и способе гарантийного ремонта (ремонт или зам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на) принадлежит исключительно АСЦ. Запасные части и материалы, замене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ные в процессе гарантийного ремонта, переходят в собственность АСЦ, кот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рые имеют право распоряжаться данными запасными частями и материалами. Перед представлением расширенной гарантии, АСЦ проводит диагностику ККТ и при необходимости за счёт пользователя ККТ проводит техническое обслуживание и ремонт.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7.3.1. Период представления расширенной гарантии (гарантии АСЦ) на ККТ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Срок расширенной гарантии на элементы ККТ за исключением отдел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ных комплектующих изделий, указанных в 7.2.2.1</w:t>
      </w:r>
      <w:r w:rsidR="00F60E26">
        <w:rPr>
          <w:rFonts w:eastAsia="Display-7 segments" w:cs="Arial"/>
          <w:sz w:val="28"/>
          <w:szCs w:val="28"/>
        </w:rPr>
        <w:t xml:space="preserve">0 </w:t>
      </w:r>
      <w:r>
        <w:rPr>
          <w:rFonts w:eastAsia="Display-7 segments" w:cs="Arial"/>
          <w:sz w:val="28"/>
          <w:szCs w:val="28"/>
        </w:rPr>
        <w:t xml:space="preserve">составляет </w:t>
      </w:r>
      <w:r w:rsidR="00CA6796">
        <w:rPr>
          <w:rFonts w:eastAsia="Display-7 segments" w:cs="Arial"/>
          <w:sz w:val="28"/>
          <w:szCs w:val="28"/>
        </w:rPr>
        <w:t>36</w:t>
      </w:r>
      <w:r>
        <w:rPr>
          <w:rFonts w:eastAsia="Display-7 segments" w:cs="Arial"/>
          <w:sz w:val="28"/>
          <w:szCs w:val="28"/>
        </w:rPr>
        <w:t xml:space="preserve"> месяцев с даты ввода в эксплуатацию ККТ, отраженной в акте ввода в эксплуатации паспорта. Пользователь ККТ, не заключивший договор на техническое обсл</w:t>
      </w:r>
      <w:r>
        <w:rPr>
          <w:rFonts w:eastAsia="Display-7 segments" w:cs="Arial"/>
          <w:sz w:val="28"/>
          <w:szCs w:val="28"/>
        </w:rPr>
        <w:t>у</w:t>
      </w:r>
      <w:r>
        <w:rPr>
          <w:rFonts w:eastAsia="Display-7 segments" w:cs="Arial"/>
          <w:sz w:val="28"/>
          <w:szCs w:val="28"/>
        </w:rPr>
        <w:t>живание ККТ с АСЦ, не вправе предъявить требования по расширенной г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рантии. Форма и условия представления расширенной гарантии, возможность выезда к пользователю представителя АСЦ для выполнения ремонта по месту нахождения ККТ, оказание бесплатных консультационных услуг в рамках представления расширенной гарантии и пр. оговаривается пользователем с АСЦ самостоятельно.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 Гарантия АСЦ ограничена только дефектами в материалах (ко</w:t>
      </w:r>
      <w:r>
        <w:rPr>
          <w:rFonts w:eastAsia="Display-7 segments" w:cs="Arial"/>
          <w:sz w:val="28"/>
          <w:szCs w:val="28"/>
        </w:rPr>
        <w:t>м</w:t>
      </w:r>
      <w:r>
        <w:rPr>
          <w:rFonts w:eastAsia="Display-7 segments" w:cs="Arial"/>
          <w:sz w:val="28"/>
          <w:szCs w:val="28"/>
        </w:rPr>
        <w:t>плектующих) ККТ, и не распространяется на следующие случаи: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7.3.2.1. Расходы, связанные с проведением планового технического 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служивания, регламентные работы, расходование материалов при выполнении планового технического обслуживания, диагностические и регулировочные работы, работы, связанные с регистрацией/перерегистрацией в налоговых о</w:t>
      </w:r>
      <w:r>
        <w:rPr>
          <w:rFonts w:eastAsia="Display-7 segments" w:cs="Arial"/>
          <w:sz w:val="28"/>
          <w:szCs w:val="28"/>
        </w:rPr>
        <w:t>р</w:t>
      </w:r>
      <w:r>
        <w:rPr>
          <w:rFonts w:eastAsia="Display-7 segments" w:cs="Arial"/>
          <w:sz w:val="28"/>
          <w:szCs w:val="28"/>
        </w:rPr>
        <w:t>ганах (у ОФД);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7.3.2.2. Нормальный износ любых деталей, естественное старение и/или разрушение поверхностей резиновых, пластиковых или металлических дет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лей в результате нормального использования и воздействия окружающей ср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ды;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7.3.2.3. Незначительное в количественном выражении присутствие д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фектов, точек (не более 3 шт.) на экране дисплея, незначительное ухудшение качества печати принтерного механизма;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7.3.2.4. Ущерб в результате неполного или несоответствующего обсл</w:t>
      </w:r>
      <w:r>
        <w:rPr>
          <w:rFonts w:eastAsia="Display-7 segments" w:cs="Arial"/>
          <w:sz w:val="28"/>
          <w:szCs w:val="28"/>
        </w:rPr>
        <w:t>у</w:t>
      </w:r>
      <w:r>
        <w:rPr>
          <w:rFonts w:eastAsia="Display-7 segments" w:cs="Arial"/>
          <w:sz w:val="28"/>
          <w:szCs w:val="28"/>
        </w:rPr>
        <w:t>живания, например, пренебрежения периодическими проверками и технич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ским обслуживанием, оговоренным в паспорте, значительного превышения временного интервала между плановыми техническими обслуживаниями (б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лее 30 дней относительно установленного интервала);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7.3.2.5. Ущерб в результате использования неоригинальной детали, ус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>ройства или оборудования, не одобренного изготовителем, либо устранение последствий ремонта, обслуживания и любых других видов работ, выполне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 xml:space="preserve">ных техническим центром, не являющимся АСЦ изготовителя.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7.3.2.6. Действия третьих лиц, неосторожности, пренебрежительного 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ращения, неправильного использования ККТ, неправильных действий польз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lastRenderedPageBreak/>
        <w:t>вателей при работе с ККТ, а также модифицирование ККТ или его частей, не одобренное изготовителем;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7.3.2.7.  АСЦ не несет никакой ответственности за любые расходы, св</w:t>
      </w:r>
      <w:r>
        <w:rPr>
          <w:rFonts w:eastAsia="Display-7 segments" w:cs="Arial"/>
          <w:sz w:val="28"/>
          <w:szCs w:val="28"/>
        </w:rPr>
        <w:t>я</w:t>
      </w:r>
      <w:r>
        <w:rPr>
          <w:rFonts w:eastAsia="Display-7 segments" w:cs="Arial"/>
          <w:sz w:val="28"/>
          <w:szCs w:val="28"/>
        </w:rPr>
        <w:t>занные с демонтажем, переустановкой оборудования, а также за расходы, св</w:t>
      </w:r>
      <w:r>
        <w:rPr>
          <w:rFonts w:eastAsia="Display-7 segments" w:cs="Arial"/>
          <w:sz w:val="28"/>
          <w:szCs w:val="28"/>
        </w:rPr>
        <w:t>я</w:t>
      </w:r>
      <w:r>
        <w:rPr>
          <w:rFonts w:eastAsia="Display-7 segments" w:cs="Arial"/>
          <w:sz w:val="28"/>
          <w:szCs w:val="28"/>
        </w:rPr>
        <w:t>занные с невозможностью использовать неисправный ККТ, потерей времени, расходы на топливо, телефонную связь, оплату штрафов, транспортные ра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ходы, потеря доходов и все другие коммерческие (материальные) и не матер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>альные потери, прямые или косвенные убытки, по причине какой-либо неи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правности ККТ;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7.3.2.8. Устранение любых неисправностей ККТ, у которого искусстве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но изменены/уничтожены данные, а также все возможные связанные с этими неисправностями убытки;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7.3.2.9. Неисправности и их последствия, возникшие в результате несво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временного устранения неисправностей в ККТ, возникшие не по вине АСЦ;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7.3.2.10. Убытки, возникшие в результате выхода из строя деталей, пер</w:t>
      </w:r>
      <w:r>
        <w:rPr>
          <w:rFonts w:eastAsia="Display-7 segments" w:cs="Arial"/>
          <w:sz w:val="28"/>
          <w:szCs w:val="28"/>
        </w:rPr>
        <w:t>е</w:t>
      </w:r>
      <w:r w:rsidR="00F60E26">
        <w:rPr>
          <w:rFonts w:eastAsia="Display-7 segments" w:cs="Arial"/>
          <w:sz w:val="28"/>
          <w:szCs w:val="28"/>
        </w:rPr>
        <w:t>численных в п. 7.2.2.10</w:t>
      </w:r>
      <w:r>
        <w:rPr>
          <w:rFonts w:eastAsia="Display-7 segments" w:cs="Arial"/>
          <w:sz w:val="28"/>
          <w:szCs w:val="28"/>
        </w:rPr>
        <w:t>, либо деталей, период гарантии на которые в силу у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тановленных ограничений закончился;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7.3.2.11.  Ущерб, вызванный несоблюдением указаний АСЦ и требов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 xml:space="preserve">ний, изложенных в соответствующих разделах паспорта и руководства по эксплуатации ККТ; </w:t>
      </w:r>
    </w:p>
    <w:p w:rsidR="00AE297D" w:rsidRDefault="005944F6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</w:t>
      </w:r>
      <w:r w:rsidR="00AE297D">
        <w:rPr>
          <w:rFonts w:eastAsia="Display-7 segments" w:cs="Arial"/>
          <w:sz w:val="28"/>
          <w:szCs w:val="28"/>
        </w:rPr>
        <w:t>.3.2.12. Расходы, связанные с проведением различных регулировок, н</w:t>
      </w:r>
      <w:r w:rsidR="00AE297D">
        <w:rPr>
          <w:rFonts w:eastAsia="Display-7 segments" w:cs="Arial"/>
          <w:sz w:val="28"/>
          <w:szCs w:val="28"/>
        </w:rPr>
        <w:t>а</w:t>
      </w:r>
      <w:r w:rsidR="00AE297D">
        <w:rPr>
          <w:rFonts w:eastAsia="Display-7 segments" w:cs="Arial"/>
          <w:sz w:val="28"/>
          <w:szCs w:val="28"/>
        </w:rPr>
        <w:t>строек, программирования параметров, ввода в эксплуатацию ККТ, составных частей и т.д.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7.3.2.13. Выход из строя элементов ККТ, сбои в его работе, вызванные проведением пользователем по своей инициативе или своими силами ремонта, или демонтажа узлов.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7.3.2.14. Повреждения ККТ и его узлов, вызванные внешними воздейс</w:t>
      </w:r>
      <w:r>
        <w:rPr>
          <w:rFonts w:eastAsia="Display-7 segments" w:cs="Arial"/>
          <w:sz w:val="28"/>
          <w:szCs w:val="28"/>
        </w:rPr>
        <w:t>т</w:t>
      </w:r>
      <w:r>
        <w:rPr>
          <w:rFonts w:eastAsia="Display-7 segments" w:cs="Arial"/>
          <w:sz w:val="28"/>
          <w:szCs w:val="28"/>
        </w:rPr>
        <w:t>виями дождя, снега, промышленных и химических выбросов, кислотных или щелочных загрязнений воздуха, грызунов, продуктов жизнедеятельности ж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 xml:space="preserve">вых организмов, пожара, града, молнии и других природных явлений.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7.3.2.15. Ущерб, причиненный личной или иной собственности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7.3.2.16. Расходы, связанные с устранением ошибок, возникших при с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мостоятельном программировании параметров, а также расходы, связанные с заменой узлов и блоков, возникшие по причине некорректного самостоятел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ного ввода или ввода ошибочной информации в ККТ в процессе регистр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ции/перерегистрации ККТ или активации ФН, а также расходы, связанные с преждевременной блокировкой работы ФН, если данный случай не будет пр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 xml:space="preserve">знан гарантийным </w:t>
      </w:r>
      <w:r w:rsidR="00956C09">
        <w:rPr>
          <w:rFonts w:eastAsia="Display-7 segments" w:cs="Arial"/>
          <w:sz w:val="28"/>
          <w:szCs w:val="28"/>
        </w:rPr>
        <w:t>изготовителем</w:t>
      </w:r>
      <w:r>
        <w:rPr>
          <w:rFonts w:eastAsia="Display-7 segments" w:cs="Arial"/>
          <w:sz w:val="28"/>
          <w:szCs w:val="28"/>
        </w:rPr>
        <w:t xml:space="preserve"> ФН.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7.4. Гарантия на запасные части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Гарантия на запасные части предоставляется при условии их приобрет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ния и установки у АСЦ. Исполнение гарантийных обязательств может быть востребовано у того АСЦ, у которого была приобретена и установлена запа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ная часть.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7.4.1. Гарантийный период на запасные части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lastRenderedPageBreak/>
        <w:t>Срок гарантии на оригинальные запасные части для ККТ, кроме отдел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ных комплектующих изделий, определяется АСЦ, у которого была приобр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тена и установлена запасная часть. 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7.4.2. Что не покрывается гарантией на запасные части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Гарантия изготовителя на запасные части ограничена только дефектами производственного характера, допущенными до момента установки данной запасной части на ККТ, с учетом ограничений, указанных в п. 7.2.3 настоящей гарантии. </w:t>
      </w:r>
    </w:p>
    <w:p w:rsidR="00AE297D" w:rsidRDefault="00AE297D">
      <w:pPr>
        <w:spacing w:line="228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Внимание: Использование неоригинальных запасных частей или аксе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t>суаров влечёт за собой снижение эксплуатационных качеств, безопасности и долговечности ККТ и может повлечь за собой невозможность удовлетворения ваших требований по гарантии.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7.5. Ответственность Пользователя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Ответственность за своевременное представление ККТ на техническое обслуживание и ремонт несет Пользователь ККТ.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Невыполнение условий по проведению периодических проверок, техн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 xml:space="preserve">ческого обслуживания и ремонта влечёт за собой потерю права на гарантию изготовителя и может повлечь за собой потерю на расширенную гарантию от АСЦ. </w:t>
      </w:r>
    </w:p>
    <w:p w:rsidR="00AE297D" w:rsidRPr="00B86082" w:rsidRDefault="00AE297D">
      <w:pPr>
        <w:spacing w:line="216" w:lineRule="auto"/>
        <w:ind w:firstLine="567"/>
        <w:jc w:val="both"/>
        <w:rPr>
          <w:rFonts w:eastAsia="Display-7 segments" w:cs="Arial"/>
          <w:b/>
          <w:sz w:val="28"/>
          <w:szCs w:val="28"/>
        </w:rPr>
      </w:pPr>
      <w:r w:rsidRPr="00B86082">
        <w:rPr>
          <w:rFonts w:eastAsia="Display-7 segments" w:cs="Arial"/>
          <w:b/>
          <w:sz w:val="28"/>
          <w:szCs w:val="28"/>
        </w:rPr>
        <w:t>Внимание! При выполнении планового технического обслуживания, требуйте от АСЦ внесения отметок о выполненных работах в соответс</w:t>
      </w:r>
      <w:r w:rsidRPr="00B86082">
        <w:rPr>
          <w:rFonts w:eastAsia="Display-7 segments" w:cs="Arial"/>
          <w:b/>
          <w:sz w:val="28"/>
          <w:szCs w:val="28"/>
        </w:rPr>
        <w:t>т</w:t>
      </w:r>
      <w:r w:rsidRPr="00B86082">
        <w:rPr>
          <w:rFonts w:eastAsia="Display-7 segments" w:cs="Arial"/>
          <w:b/>
          <w:sz w:val="28"/>
          <w:szCs w:val="28"/>
        </w:rPr>
        <w:t>вующий раздел паспорта, так как при отсутствии отметок Пользователь может служить причиной в отказе от представления гарантии на ККТ и</w:t>
      </w:r>
      <w:r w:rsidRPr="00B86082">
        <w:rPr>
          <w:rFonts w:eastAsia="Display-7 segments" w:cs="Arial"/>
          <w:b/>
          <w:sz w:val="28"/>
          <w:szCs w:val="28"/>
        </w:rPr>
        <w:t>з</w:t>
      </w:r>
      <w:r w:rsidRPr="00B86082">
        <w:rPr>
          <w:rFonts w:eastAsia="Display-7 segments" w:cs="Arial"/>
          <w:b/>
          <w:sz w:val="28"/>
          <w:szCs w:val="28"/>
        </w:rPr>
        <w:t xml:space="preserve">готовителем.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Проведение работ по обслуживанию и ремонту ККТ не у АСЦ, а также несвоевременное проведение технического обслуживания (увеличение уст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новленного интервала более чем на 30 дней) может служить причиной огр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 xml:space="preserve">ничения гарантийных обязательств на ККТ как изготовителем, так и АСЦ.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Регламент прохождения планового технического обслуживания опред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ляется периодом, который составляет 1 месяц. ККТ, достигший одного месяца с даты продажи, должен быть представлен Пользователем в АСЦ для прохо</w:t>
      </w:r>
      <w:r>
        <w:rPr>
          <w:rFonts w:eastAsia="Display-7 segments" w:cs="Arial"/>
          <w:sz w:val="28"/>
          <w:szCs w:val="28"/>
        </w:rPr>
        <w:t>ж</w:t>
      </w:r>
      <w:r>
        <w:rPr>
          <w:rFonts w:eastAsia="Display-7 segments" w:cs="Arial"/>
          <w:sz w:val="28"/>
          <w:szCs w:val="28"/>
        </w:rPr>
        <w:t>дения технического обслуживания. В противном случае гарантия изготовит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ля на данный ККТ будет ограничена.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Для того, чтобы иметь право на гарантийное обслуживание, пользоват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лю следует хранить бланки наряд-заказов о прохождении технического 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служивания ККТ. Такие записи, сделанные АСЦ, и заверенные его печатью, будут свидетельствовать, что указанные мероприятия были проведены вовр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 xml:space="preserve">мя.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Предупреждение: 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- несмотря на постоянное тестирование, существует возможность сбоя в работе ККТ по причинам, которые включают, но не ограничиваются следу</w:t>
      </w:r>
      <w:r>
        <w:rPr>
          <w:rFonts w:eastAsia="Display-7 segments" w:cs="Arial"/>
          <w:sz w:val="28"/>
          <w:szCs w:val="28"/>
        </w:rPr>
        <w:t>ю</w:t>
      </w:r>
      <w:r>
        <w:rPr>
          <w:rFonts w:eastAsia="Display-7 segments" w:cs="Arial"/>
          <w:sz w:val="28"/>
          <w:szCs w:val="28"/>
        </w:rPr>
        <w:t>щими: незаконная модификация, неправильная эксплуатация, нарушение в работе электросети, нарушения в работе средств проводной и беспроводной связи, неполадках в работе ОФД и т.п.;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- неисправности, возникшие вне корпуса ККТ, но от которых зависит функционирование ККТ, такие как отсутствие связи с ОФД, недостаточно у</w:t>
      </w:r>
      <w:r>
        <w:rPr>
          <w:rFonts w:eastAsia="Display-7 segments" w:cs="Arial"/>
          <w:sz w:val="28"/>
          <w:szCs w:val="28"/>
        </w:rPr>
        <w:t>с</w:t>
      </w:r>
      <w:r>
        <w:rPr>
          <w:rFonts w:eastAsia="Display-7 segments" w:cs="Arial"/>
          <w:sz w:val="28"/>
          <w:szCs w:val="28"/>
        </w:rPr>
        <w:lastRenderedPageBreak/>
        <w:t>тойчивая связь, представляемая провайдером и т.п. – не являются гаранти</w:t>
      </w:r>
      <w:r>
        <w:rPr>
          <w:rFonts w:eastAsia="Display-7 segments" w:cs="Arial"/>
          <w:sz w:val="28"/>
          <w:szCs w:val="28"/>
        </w:rPr>
        <w:t>й</w:t>
      </w:r>
      <w:r>
        <w:rPr>
          <w:rFonts w:eastAsia="Display-7 segments" w:cs="Arial"/>
          <w:sz w:val="28"/>
          <w:szCs w:val="28"/>
        </w:rPr>
        <w:t>ными и не покрываются гарантийными обязательствам;</w:t>
      </w:r>
    </w:p>
    <w:p w:rsidR="00AE297D" w:rsidRDefault="00AE297D">
      <w:pPr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- все гарантийные обязательства по ККТ ограничены первоначальной стоимостью ККТ, и не зависят ни от каких дополнительных затрат, матер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>альных и нематериальных потерь.</w:t>
      </w:r>
    </w:p>
    <w:p w:rsidR="00AE297D" w:rsidRDefault="00AE297D">
      <w:pPr>
        <w:pageBreakBefore/>
        <w:spacing w:line="216" w:lineRule="auto"/>
        <w:ind w:firstLine="567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56" w:name="__RefHeading___Toc467591381"/>
      <w:bookmarkStart w:id="57" w:name="_Ref496607639"/>
      <w:bookmarkStart w:id="58" w:name="_Toc80261948"/>
      <w:bookmarkEnd w:id="56"/>
      <w:r>
        <w:rPr>
          <w:rFonts w:eastAsia="Display-7 segments"/>
          <w:b/>
          <w:bCs/>
          <w:sz w:val="28"/>
          <w:szCs w:val="28"/>
        </w:rPr>
        <w:t>8 Указания по эксплуатации</w:t>
      </w:r>
      <w:bookmarkEnd w:id="57"/>
      <w:bookmarkEnd w:id="58"/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Термины и определения: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Техническое обслуживание - комплекс операций или операция по по</w:t>
      </w:r>
      <w:r>
        <w:rPr>
          <w:rFonts w:eastAsia="Display-7 segments" w:cs="Arial"/>
          <w:sz w:val="28"/>
          <w:szCs w:val="28"/>
        </w:rPr>
        <w:t>д</w:t>
      </w:r>
      <w:r>
        <w:rPr>
          <w:rFonts w:eastAsia="Display-7 segments" w:cs="Arial"/>
          <w:sz w:val="28"/>
          <w:szCs w:val="28"/>
        </w:rPr>
        <w:t>держанию работоспособности и (или) проверке исправности ККТ при испол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зовании по назначению, хранении и транспортировании;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eastAsia="Display-7 segments" w:cs="Arial"/>
          <w:sz w:val="28"/>
          <w:szCs w:val="28"/>
        </w:rPr>
        <w:t>Периодичность технического обслуживания (ремонта) - интервал врем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ни или наработки между данным видом технического обслуживания (ремонта) и последующим таким же видом или другим большей сложности;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eastAsia="Display-7 segments" w:cs="Arial"/>
          <w:sz w:val="28"/>
          <w:szCs w:val="28"/>
        </w:rPr>
        <w:t>Проверка исправности ККТ – проверка соответствия ККТ установле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ным требованиям;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Продолжительность технического обслуживания (ремонта) - календарное время проведения одного технического обслуживания (ремонта) данного в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>да;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eastAsia="Display-7 segments" w:cs="Arial"/>
          <w:sz w:val="28"/>
          <w:szCs w:val="28"/>
        </w:rPr>
        <w:t>Стоимость технического обслуживания (ремонта) - стоимость одного технического обслуживания (ремонта) данного вида, устанавливаемая АСЦ;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eastAsia="Display-7 segments" w:cs="Arial"/>
          <w:sz w:val="28"/>
          <w:szCs w:val="28"/>
        </w:rPr>
        <w:t>Трудоемкость технического обслуживания (ремонта) - трудозатраты на проведение одного технического обслуживания (ремонта) данного вида;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Эксплуатация - стадия жизненного цикла ККТ, на которой реализуется, поддерживается и восстанавливается его качество, включающая эксплуат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цию по назначению, техническое обслуживание и ремонт.</w:t>
      </w:r>
    </w:p>
    <w:p w:rsidR="00AE297D" w:rsidRDefault="00AE297D">
      <w:pPr>
        <w:pStyle w:val="af"/>
        <w:rPr>
          <w:rFonts w:ascii="Times New Roman" w:eastAsia="Display-7 segments" w:hAnsi="Times New Roman"/>
          <w:sz w:val="28"/>
          <w:szCs w:val="28"/>
        </w:rPr>
      </w:pP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8.1. Для ввода ККТ в эксплуатацию пользователю необходимо обратит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ся в АСЦ. Самостоятельный ввод ККТ в эксплуатацию требует специальных знаний и опыта работы, может привести к нарушению функционирования ККТ и служить основанием, для отказа в представлении гарантийного обсл</w:t>
      </w:r>
      <w:r>
        <w:rPr>
          <w:rFonts w:eastAsia="Display-7 segments" w:cs="Arial"/>
          <w:sz w:val="28"/>
          <w:szCs w:val="28"/>
        </w:rPr>
        <w:t>у</w:t>
      </w:r>
      <w:r>
        <w:rPr>
          <w:rFonts w:eastAsia="Display-7 segments" w:cs="Arial"/>
          <w:sz w:val="28"/>
          <w:szCs w:val="28"/>
        </w:rPr>
        <w:t>живания.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8.2. При вводе (установке) ККТ в эксплуатацию проведите обязательный перечень работ, предусмотренный руководством по эксплуатации, с заполн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нием «Акта ввода в эксплуатацию» (Приложение 1) и «Отрывного контрол</w:t>
      </w:r>
      <w:r>
        <w:rPr>
          <w:rFonts w:eastAsia="Display-7 segments" w:cs="Arial"/>
          <w:sz w:val="28"/>
          <w:szCs w:val="28"/>
        </w:rPr>
        <w:t>ь</w:t>
      </w:r>
      <w:r>
        <w:rPr>
          <w:rFonts w:eastAsia="Display-7 segments" w:cs="Arial"/>
          <w:sz w:val="28"/>
          <w:szCs w:val="28"/>
        </w:rPr>
        <w:t>ного талона» (Приложение 2). Отрывной контрольный талон хранится у АСЦ.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Указания по проведению пуско-наладочных работ приведены в   Прил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жении 5.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8.3. В процессе эксплуатации ККТ требует проведения технического 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служивания. Техническое обслуживание осуществляется АСЦ согласно ре</w:t>
      </w:r>
      <w:r>
        <w:rPr>
          <w:rFonts w:eastAsia="Display-7 segments" w:cs="Arial"/>
          <w:sz w:val="28"/>
          <w:szCs w:val="28"/>
        </w:rPr>
        <w:t>г</w:t>
      </w:r>
      <w:r>
        <w:rPr>
          <w:rFonts w:eastAsia="Display-7 segments" w:cs="Arial"/>
          <w:sz w:val="28"/>
          <w:szCs w:val="28"/>
        </w:rPr>
        <w:t>ламент</w:t>
      </w:r>
      <w:r w:rsidR="00E4728B">
        <w:rPr>
          <w:rFonts w:eastAsia="Display-7 segments" w:cs="Arial"/>
          <w:sz w:val="28"/>
          <w:szCs w:val="28"/>
        </w:rPr>
        <w:t>у</w:t>
      </w:r>
      <w:r>
        <w:rPr>
          <w:rFonts w:eastAsia="Display-7 segments" w:cs="Arial"/>
          <w:sz w:val="28"/>
          <w:szCs w:val="28"/>
        </w:rPr>
        <w:t xml:space="preserve"> АСЦ. Периодичность технического обслуживания определяется АСЦ в зависимости от условий эксплуатации ККТ. Рекомендованный период – 1 раз в месяц, но не реже, чем 1 раз в три месяца. Техническое обслуживание должно включать: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8.3.1. Проверку исправности и функционирования узлов (блоков) ККТ по внутренним тестам ККТ;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lastRenderedPageBreak/>
        <w:t>8.3.2. Проверку точности хода часов реального времени с учетом часовых поясов;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8.3.3. Проверку функционирования каналов связи с ОФД, проверку пр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токолов информационного обмена;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8.3.4. Чистку принтерного механизма;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8.3.5. Проверку информации об отсутствии подтверждения ОФД пер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данных фискальных документов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8.3.6. Проверку всех сообщений о возможных неисправностях в работе ККТ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8.4. Средняя продолжительность технического обслуживания и различн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го вида ремонтов указана в п. 3.12.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8.5. Стоимость технического обслуживания (ремонта) зависит от труд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ёмкости, стоимости используемых материалов (комплектующих), и устана</w:t>
      </w:r>
      <w:r>
        <w:rPr>
          <w:rFonts w:eastAsia="Display-7 segments" w:cs="Arial"/>
          <w:sz w:val="28"/>
          <w:szCs w:val="28"/>
        </w:rPr>
        <w:t>в</w:t>
      </w:r>
      <w:r>
        <w:rPr>
          <w:rFonts w:eastAsia="Display-7 segments" w:cs="Arial"/>
          <w:sz w:val="28"/>
          <w:szCs w:val="28"/>
        </w:rPr>
        <w:t>ливается АСЦ, который обслуживает ККТ.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8.6. АСЦ в течение 10 дней с момента постановки ККТ на техническое обслуживание обязан информацию о данной ККТ занести в специальный ра</w:t>
      </w:r>
      <w:r>
        <w:rPr>
          <w:rFonts w:eastAsia="Display-7 segments" w:cs="Arial"/>
          <w:sz w:val="28"/>
          <w:szCs w:val="28"/>
        </w:rPr>
        <w:t>з</w:t>
      </w:r>
      <w:r>
        <w:rPr>
          <w:rFonts w:eastAsia="Display-7 segments" w:cs="Arial"/>
          <w:sz w:val="28"/>
          <w:szCs w:val="28"/>
        </w:rPr>
        <w:t xml:space="preserve">дел (личный кабинет АСЦ) на сайте изготовителя. </w:t>
      </w:r>
    </w:p>
    <w:p w:rsidR="00AE297D" w:rsidRDefault="00AE297D">
      <w:pPr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pageBreakBefore/>
        <w:ind w:firstLine="284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pStyle w:val="2"/>
        <w:rPr>
          <w:rFonts w:eastAsia="Display-7 segments" w:cs="Arial"/>
          <w:bCs/>
          <w:sz w:val="28"/>
          <w:szCs w:val="28"/>
        </w:rPr>
      </w:pPr>
      <w:bookmarkStart w:id="59" w:name="__RefHeading___Toc467591382"/>
      <w:bookmarkStart w:id="60" w:name="_Toc80261949"/>
      <w:bookmarkEnd w:id="59"/>
      <w:r>
        <w:rPr>
          <w:rFonts w:eastAsia="Display-7 segments"/>
          <w:b/>
          <w:bCs/>
          <w:sz w:val="28"/>
          <w:szCs w:val="28"/>
        </w:rPr>
        <w:t>9 Сведения о рекламациях</w:t>
      </w:r>
      <w:bookmarkEnd w:id="60"/>
    </w:p>
    <w:p w:rsidR="00AE297D" w:rsidRDefault="00AE297D">
      <w:pPr>
        <w:pStyle w:val="af"/>
        <w:keepNext/>
        <w:rPr>
          <w:rFonts w:ascii="Times New Roman" w:eastAsia="Display-7 segments" w:hAnsi="Times New Roman"/>
          <w:bCs/>
          <w:sz w:val="28"/>
          <w:szCs w:val="28"/>
        </w:rPr>
      </w:pPr>
    </w:p>
    <w:p w:rsidR="00AE297D" w:rsidRDefault="00AE297D">
      <w:pPr>
        <w:ind w:firstLine="567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В случае отказа в работе ККТ в период гарантийного срока потребитель должен выслать в адрес организации, осуществляющей ремонт, заполненную заявку на гарантийный ремонт (Приложение 4).</w:t>
      </w:r>
    </w:p>
    <w:p w:rsidR="00AE297D" w:rsidRDefault="00AE297D">
      <w:pPr>
        <w:ind w:firstLine="567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Сведения о предъявленных рекламациях следует регистрировать в табл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>це по приведенной ниже форме.</w:t>
      </w:r>
    </w:p>
    <w:tbl>
      <w:tblPr>
        <w:tblW w:w="0" w:type="auto"/>
        <w:tblInd w:w="-14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809"/>
        <w:gridCol w:w="4273"/>
        <w:gridCol w:w="2727"/>
      </w:tblGrid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jc w:val="center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Дата направления</w:t>
            </w: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jc w:val="center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Краткое содержание рекламации</w:t>
            </w: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jc w:val="center"/>
            </w:pPr>
            <w:r>
              <w:rPr>
                <w:rFonts w:eastAsia="Display-7 segments" w:cs="Arial"/>
                <w:sz w:val="28"/>
                <w:szCs w:val="28"/>
              </w:rPr>
              <w:t>Меры, принятые по рекламации</w:t>
            </w: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2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4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  <w:bookmarkStart w:id="61" w:name="__RefHeading___Toc458158400"/>
    </w:p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62" w:name="_Toc80261950"/>
      <w:r>
        <w:rPr>
          <w:rFonts w:eastAsia="Display-7 segments"/>
          <w:b/>
          <w:bCs/>
          <w:sz w:val="28"/>
          <w:szCs w:val="28"/>
        </w:rPr>
        <w:t>10 Учет работы</w:t>
      </w:r>
      <w:bookmarkEnd w:id="61"/>
      <w:bookmarkEnd w:id="62"/>
    </w:p>
    <w:p w:rsidR="00AE297D" w:rsidRDefault="00AE297D">
      <w:pPr>
        <w:ind w:firstLine="567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10.1. Учет времени работы ККТ производится, начиная с момента пуско-наладочных работ и ввода ККТ</w:t>
      </w:r>
      <w:r>
        <w:rPr>
          <w:rFonts w:eastAsia="Display-7 segments"/>
          <w:sz w:val="28"/>
          <w:szCs w:val="28"/>
        </w:rPr>
        <w:t xml:space="preserve"> в эксплуатацию. Учет ведется в часах по пр</w:t>
      </w:r>
      <w:r>
        <w:rPr>
          <w:rFonts w:eastAsia="Display-7 segments"/>
          <w:sz w:val="28"/>
          <w:szCs w:val="28"/>
        </w:rPr>
        <w:t>и</w:t>
      </w:r>
      <w:r>
        <w:rPr>
          <w:rFonts w:eastAsia="Display-7 segments"/>
          <w:sz w:val="28"/>
          <w:szCs w:val="28"/>
        </w:rPr>
        <w:t>веденной ниже форме.</w:t>
      </w:r>
    </w:p>
    <w:tbl>
      <w:tblPr>
        <w:tblW w:w="0" w:type="auto"/>
        <w:tblInd w:w="-14" w:type="dxa"/>
        <w:tblLayout w:type="fixed"/>
        <w:tblCellMar>
          <w:left w:w="71" w:type="dxa"/>
          <w:right w:w="71" w:type="dxa"/>
        </w:tblCellMar>
        <w:tblLook w:val="0000"/>
      </w:tblPr>
      <w:tblGrid>
        <w:gridCol w:w="1632"/>
        <w:gridCol w:w="2975"/>
        <w:gridCol w:w="5134"/>
      </w:tblGrid>
      <w:tr w:rsidR="00AE297D">
        <w:trPr>
          <w:cantSplit/>
        </w:trPr>
        <w:tc>
          <w:tcPr>
            <w:tcW w:w="163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AE297D" w:rsidRDefault="00AE297D">
            <w:pPr>
              <w:ind w:right="-57"/>
              <w:jc w:val="center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Дата вкл</w:t>
            </w:r>
            <w:r>
              <w:rPr>
                <w:rFonts w:eastAsia="Display-7 segments" w:cs="Arial"/>
                <w:sz w:val="28"/>
                <w:szCs w:val="28"/>
              </w:rPr>
              <w:t>ю</w:t>
            </w:r>
            <w:r>
              <w:rPr>
                <w:rFonts w:eastAsia="Display-7 segments" w:cs="Arial"/>
                <w:sz w:val="28"/>
                <w:szCs w:val="28"/>
              </w:rPr>
              <w:t>чения</w:t>
            </w: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AE297D" w:rsidRDefault="00AE297D">
            <w:pPr>
              <w:ind w:left="-71"/>
              <w:jc w:val="center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Продолжительность работы, ч</w:t>
            </w:r>
          </w:p>
        </w:tc>
        <w:tc>
          <w:tcPr>
            <w:tcW w:w="5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97D" w:rsidRDefault="00AE297D">
            <w:pPr>
              <w:ind w:left="-71"/>
              <w:jc w:val="center"/>
            </w:pPr>
            <w:r>
              <w:rPr>
                <w:rFonts w:eastAsia="Display-7 segments" w:cs="Arial"/>
                <w:sz w:val="28"/>
                <w:szCs w:val="28"/>
              </w:rPr>
              <w:t>ФИО и подпись ответственного лица</w:t>
            </w:r>
          </w:p>
        </w:tc>
      </w:tr>
      <w:tr w:rsidR="00AE297D">
        <w:trPr>
          <w:cantSplit/>
        </w:trPr>
        <w:tc>
          <w:tcPr>
            <w:tcW w:w="16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97D" w:rsidRDefault="00AE297D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E297D" w:rsidRDefault="00AE297D">
            <w:pPr>
              <w:snapToGri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5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E297D" w:rsidRDefault="00AE297D"/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5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63" w:name="__RefHeading___Toc458158401"/>
      <w:bookmarkStart w:id="64" w:name="_Ref496608001"/>
      <w:bookmarkStart w:id="65" w:name="_Toc80261951"/>
      <w:bookmarkEnd w:id="63"/>
      <w:r>
        <w:rPr>
          <w:rFonts w:eastAsia="Display-7 segments"/>
          <w:b/>
          <w:bCs/>
          <w:sz w:val="28"/>
          <w:szCs w:val="28"/>
        </w:rPr>
        <w:lastRenderedPageBreak/>
        <w:t>11 Учет неисправностей ККТ</w:t>
      </w:r>
      <w:bookmarkEnd w:id="64"/>
      <w:bookmarkEnd w:id="65"/>
    </w:p>
    <w:p w:rsidR="00AE297D" w:rsidRDefault="00AE297D" w:rsidP="00B45D16">
      <w:pPr>
        <w:rPr>
          <w:rFonts w:eastAsia="Display-7 segments"/>
          <w:sz w:val="28"/>
          <w:szCs w:val="28"/>
        </w:rPr>
      </w:pPr>
      <w:r w:rsidRPr="00B45D16">
        <w:rPr>
          <w:rFonts w:eastAsia="Display-7 segments" w:cs="Arial"/>
          <w:sz w:val="28"/>
          <w:szCs w:val="28"/>
        </w:rPr>
        <w:t>Все сведения о неисправностях ККТ</w:t>
      </w:r>
      <w:r w:rsidRPr="00B45D16">
        <w:rPr>
          <w:rFonts w:eastAsia="Display-7 segments"/>
          <w:sz w:val="28"/>
          <w:szCs w:val="28"/>
        </w:rPr>
        <w:t xml:space="preserve"> при эксплуатации оформляют в соотве</w:t>
      </w:r>
      <w:r w:rsidRPr="00B45D16">
        <w:rPr>
          <w:rFonts w:eastAsia="Display-7 segments"/>
          <w:sz w:val="28"/>
          <w:szCs w:val="28"/>
        </w:rPr>
        <w:t>т</w:t>
      </w:r>
      <w:r w:rsidRPr="00B45D16">
        <w:rPr>
          <w:rFonts w:eastAsia="Display-7 segments"/>
          <w:sz w:val="28"/>
          <w:szCs w:val="28"/>
        </w:rPr>
        <w:t>ствии с приведенной ниже формой.</w:t>
      </w:r>
    </w:p>
    <w:p w:rsidR="005944F6" w:rsidRDefault="005944F6" w:rsidP="00B45D16">
      <w:pPr>
        <w:rPr>
          <w:rFonts w:eastAsia="Display-7 segments"/>
          <w:sz w:val="28"/>
          <w:szCs w:val="28"/>
        </w:rPr>
      </w:pPr>
    </w:p>
    <w:tbl>
      <w:tblPr>
        <w:tblStyle w:val="aff0"/>
        <w:tblW w:w="0" w:type="auto"/>
        <w:tblLayout w:type="fixed"/>
        <w:tblLook w:val="04A0"/>
      </w:tblPr>
      <w:tblGrid>
        <w:gridCol w:w="817"/>
        <w:gridCol w:w="544"/>
        <w:gridCol w:w="1506"/>
        <w:gridCol w:w="1012"/>
        <w:gridCol w:w="1100"/>
        <w:gridCol w:w="1506"/>
        <w:gridCol w:w="994"/>
        <w:gridCol w:w="851"/>
        <w:gridCol w:w="1354"/>
      </w:tblGrid>
      <w:tr w:rsidR="005944F6" w:rsidTr="005944F6">
        <w:tc>
          <w:tcPr>
            <w:tcW w:w="817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Продолжительность работы</w:t>
            </w:r>
          </w:p>
        </w:tc>
        <w:tc>
          <w:tcPr>
            <w:tcW w:w="544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Дата и время отказа</w:t>
            </w:r>
          </w:p>
        </w:tc>
        <w:tc>
          <w:tcPr>
            <w:tcW w:w="1506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Характер неиспра</w:t>
            </w:r>
            <w:r w:rsidRPr="005944F6">
              <w:rPr>
                <w:rFonts w:eastAsia="Display-7 segments" w:cs="Arial"/>
                <w:sz w:val="26"/>
                <w:szCs w:val="26"/>
              </w:rPr>
              <w:t>в</w:t>
            </w:r>
            <w:r w:rsidRPr="005944F6">
              <w:rPr>
                <w:rFonts w:eastAsia="Display-7 segments" w:cs="Arial"/>
                <w:sz w:val="26"/>
                <w:szCs w:val="26"/>
              </w:rPr>
              <w:t>ности</w:t>
            </w:r>
          </w:p>
        </w:tc>
        <w:tc>
          <w:tcPr>
            <w:tcW w:w="1012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Причина отказа</w:t>
            </w:r>
          </w:p>
        </w:tc>
        <w:tc>
          <w:tcPr>
            <w:tcW w:w="1100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Количество часов работы отказавшей  части</w:t>
            </w:r>
          </w:p>
        </w:tc>
        <w:tc>
          <w:tcPr>
            <w:tcW w:w="1506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Принятые Меры по устранению неи</w:t>
            </w:r>
            <w:r w:rsidRPr="005944F6">
              <w:rPr>
                <w:rFonts w:eastAsia="Display-7 segments" w:cs="Arial"/>
                <w:sz w:val="26"/>
                <w:szCs w:val="26"/>
              </w:rPr>
              <w:t>с</w:t>
            </w:r>
            <w:r w:rsidRPr="005944F6">
              <w:rPr>
                <w:rFonts w:eastAsia="Display-7 segments" w:cs="Arial"/>
                <w:sz w:val="26"/>
                <w:szCs w:val="26"/>
              </w:rPr>
              <w:t>правности (отказа)</w:t>
            </w:r>
          </w:p>
        </w:tc>
        <w:tc>
          <w:tcPr>
            <w:tcW w:w="1845" w:type="dxa"/>
            <w:gridSpan w:val="2"/>
          </w:tcPr>
          <w:p w:rsidR="005944F6" w:rsidRPr="005944F6" w:rsidRDefault="005944F6" w:rsidP="005944F6">
            <w:pPr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Время, ч</w:t>
            </w:r>
          </w:p>
        </w:tc>
        <w:tc>
          <w:tcPr>
            <w:tcW w:w="1354" w:type="dxa"/>
            <w:vMerge w:val="restart"/>
            <w:textDirection w:val="btLr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 w:val="26"/>
                <w:szCs w:val="26"/>
              </w:rPr>
            </w:pPr>
            <w:r w:rsidRPr="005944F6">
              <w:rPr>
                <w:rFonts w:eastAsia="Display-7 segments" w:cs="Arial"/>
                <w:sz w:val="26"/>
                <w:szCs w:val="26"/>
              </w:rPr>
              <w:t>Должность, фам</w:t>
            </w:r>
            <w:r w:rsidRPr="005944F6">
              <w:rPr>
                <w:rFonts w:eastAsia="Display-7 segments" w:cs="Arial"/>
                <w:sz w:val="26"/>
                <w:szCs w:val="26"/>
              </w:rPr>
              <w:t>и</w:t>
            </w:r>
            <w:r w:rsidRPr="005944F6">
              <w:rPr>
                <w:rFonts w:eastAsia="Display-7 segments" w:cs="Arial"/>
                <w:sz w:val="26"/>
                <w:szCs w:val="26"/>
              </w:rPr>
              <w:t>лия, подпись отве</w:t>
            </w:r>
            <w:r w:rsidRPr="005944F6">
              <w:rPr>
                <w:rFonts w:eastAsia="Display-7 segments" w:cs="Arial"/>
                <w:sz w:val="26"/>
                <w:szCs w:val="26"/>
              </w:rPr>
              <w:t>т</w:t>
            </w:r>
            <w:r w:rsidRPr="005944F6">
              <w:rPr>
                <w:rFonts w:eastAsia="Display-7 segments" w:cs="Arial"/>
                <w:sz w:val="26"/>
                <w:szCs w:val="26"/>
              </w:rPr>
              <w:t>ственного лица</w:t>
            </w:r>
          </w:p>
        </w:tc>
      </w:tr>
      <w:tr w:rsidR="005944F6" w:rsidTr="005944F6">
        <w:trPr>
          <w:trHeight w:val="2253"/>
        </w:trPr>
        <w:tc>
          <w:tcPr>
            <w:tcW w:w="817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Cs w:val="28"/>
              </w:rPr>
            </w:pPr>
            <w:r w:rsidRPr="005944F6">
              <w:rPr>
                <w:rFonts w:eastAsia="Display-7 segments" w:cs="Arial"/>
                <w:szCs w:val="28"/>
              </w:rPr>
              <w:t>ож</w:t>
            </w:r>
            <w:r w:rsidRPr="005944F6">
              <w:rPr>
                <w:rFonts w:eastAsia="Display-7 segments" w:cs="Arial"/>
                <w:szCs w:val="28"/>
              </w:rPr>
              <w:t>и</w:t>
            </w:r>
            <w:r w:rsidRPr="005944F6">
              <w:rPr>
                <w:rFonts w:eastAsia="Display-7 segments" w:cs="Arial"/>
                <w:szCs w:val="28"/>
              </w:rPr>
              <w:t>д</w:t>
            </w:r>
            <w:r w:rsidRPr="005944F6">
              <w:rPr>
                <w:rFonts w:eastAsia="Display-7 segments" w:cs="Arial"/>
                <w:szCs w:val="28"/>
              </w:rPr>
              <w:t>а</w:t>
            </w:r>
            <w:r w:rsidRPr="005944F6">
              <w:rPr>
                <w:rFonts w:eastAsia="Display-7 segments" w:cs="Arial"/>
                <w:szCs w:val="28"/>
              </w:rPr>
              <w:t xml:space="preserve">ния </w:t>
            </w:r>
            <w:r w:rsidRPr="005944F6">
              <w:rPr>
                <w:rFonts w:eastAsia="Display-7 segments" w:cs="Arial"/>
                <w:szCs w:val="28"/>
              </w:rPr>
              <w:br/>
              <w:t>р</w:t>
            </w:r>
            <w:r w:rsidRPr="005944F6">
              <w:rPr>
                <w:rFonts w:eastAsia="Display-7 segments" w:cs="Arial"/>
                <w:szCs w:val="28"/>
              </w:rPr>
              <w:t>е</w:t>
            </w:r>
            <w:r w:rsidRPr="005944F6">
              <w:rPr>
                <w:rFonts w:eastAsia="Display-7 segments" w:cs="Arial"/>
                <w:szCs w:val="28"/>
              </w:rPr>
              <w:t>мо</w:t>
            </w:r>
            <w:r w:rsidRPr="005944F6">
              <w:rPr>
                <w:rFonts w:eastAsia="Display-7 segments" w:cs="Arial"/>
                <w:szCs w:val="28"/>
              </w:rPr>
              <w:t>н</w:t>
            </w:r>
            <w:r w:rsidRPr="005944F6">
              <w:rPr>
                <w:rFonts w:eastAsia="Display-7 segments" w:cs="Arial"/>
                <w:szCs w:val="28"/>
              </w:rPr>
              <w:t>та</w:t>
            </w:r>
          </w:p>
        </w:tc>
        <w:tc>
          <w:tcPr>
            <w:tcW w:w="851" w:type="dxa"/>
          </w:tcPr>
          <w:p w:rsidR="005944F6" w:rsidRPr="005944F6" w:rsidRDefault="005944F6" w:rsidP="005944F6">
            <w:pPr>
              <w:ind w:left="113" w:right="113"/>
              <w:rPr>
                <w:rFonts w:eastAsia="Display-7 segments" w:cs="Arial"/>
                <w:szCs w:val="28"/>
              </w:rPr>
            </w:pPr>
            <w:r w:rsidRPr="005944F6">
              <w:rPr>
                <w:rFonts w:eastAsia="Display-7 segments" w:cs="Arial"/>
                <w:szCs w:val="28"/>
              </w:rPr>
              <w:t>р</w:t>
            </w:r>
            <w:r w:rsidRPr="005944F6">
              <w:rPr>
                <w:rFonts w:eastAsia="Display-7 segments" w:cs="Arial"/>
                <w:szCs w:val="28"/>
              </w:rPr>
              <w:t>е</w:t>
            </w:r>
            <w:r w:rsidRPr="005944F6">
              <w:rPr>
                <w:rFonts w:eastAsia="Display-7 segments" w:cs="Arial"/>
                <w:szCs w:val="28"/>
              </w:rPr>
              <w:t>монта</w:t>
            </w:r>
          </w:p>
        </w:tc>
        <w:tc>
          <w:tcPr>
            <w:tcW w:w="1354" w:type="dxa"/>
            <w:vMerge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  <w:tr w:rsidR="005944F6" w:rsidTr="005944F6">
        <w:tc>
          <w:tcPr>
            <w:tcW w:w="817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54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012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100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506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99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851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  <w:tc>
          <w:tcPr>
            <w:tcW w:w="1354" w:type="dxa"/>
          </w:tcPr>
          <w:p w:rsidR="005944F6" w:rsidRDefault="005944F6" w:rsidP="00B45D16">
            <w:pPr>
              <w:rPr>
                <w:rFonts w:eastAsia="Display-7 segments"/>
                <w:sz w:val="28"/>
                <w:szCs w:val="28"/>
              </w:rPr>
            </w:pPr>
          </w:p>
        </w:tc>
      </w:tr>
    </w:tbl>
    <w:p w:rsidR="00FE78FC" w:rsidRDefault="00FE78FC" w:rsidP="005944F6">
      <w:pPr>
        <w:pStyle w:val="2"/>
        <w:ind w:left="0"/>
        <w:rPr>
          <w:rFonts w:eastAsia="Display-7 segments"/>
          <w:b/>
          <w:bCs/>
          <w:sz w:val="28"/>
          <w:szCs w:val="28"/>
        </w:rPr>
      </w:pPr>
      <w:bookmarkStart w:id="66" w:name="__RefHeading___Toc458158402"/>
      <w:bookmarkEnd w:id="66"/>
    </w:p>
    <w:p w:rsidR="005944F6" w:rsidRDefault="005944F6" w:rsidP="005944F6">
      <w:pPr>
        <w:rPr>
          <w:rFonts w:eastAsia="Display-7 segments"/>
        </w:rPr>
      </w:pPr>
    </w:p>
    <w:p w:rsidR="005944F6" w:rsidRPr="005944F6" w:rsidRDefault="005944F6" w:rsidP="005944F6">
      <w:pPr>
        <w:rPr>
          <w:rFonts w:eastAsia="Display-7 segments"/>
        </w:rPr>
      </w:pPr>
    </w:p>
    <w:p w:rsidR="00FE78FC" w:rsidRDefault="00FE78FC" w:rsidP="00FE78FC">
      <w:pPr>
        <w:rPr>
          <w:rFonts w:eastAsia="Display-7 segments"/>
        </w:rPr>
      </w:pPr>
      <w:r>
        <w:rPr>
          <w:rFonts w:eastAsia="Display-7 segments"/>
        </w:rPr>
        <w:br w:type="page"/>
      </w:r>
    </w:p>
    <w:p w:rsidR="00AE297D" w:rsidRDefault="00AE297D">
      <w:pPr>
        <w:pStyle w:val="2"/>
        <w:rPr>
          <w:rFonts w:eastAsia="Display-7 segments"/>
        </w:rPr>
      </w:pPr>
      <w:bookmarkStart w:id="67" w:name="_Toc80261952"/>
      <w:r>
        <w:rPr>
          <w:rFonts w:eastAsia="Display-7 segments"/>
          <w:b/>
          <w:bCs/>
          <w:sz w:val="28"/>
          <w:szCs w:val="28"/>
        </w:rPr>
        <w:lastRenderedPageBreak/>
        <w:t>12 Учет технического обслуживания</w:t>
      </w:r>
      <w:bookmarkEnd w:id="67"/>
    </w:p>
    <w:p w:rsidR="00AE297D" w:rsidRDefault="00AE297D">
      <w:pPr>
        <w:ind w:firstLine="567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 Учет технического обслуживания ККТ производится по приведенной ниже форме. При этом в форме отражают все виды ремонта в соответствии с </w:t>
      </w:r>
      <w:r>
        <w:rPr>
          <w:rFonts w:eastAsia="Display-7 segments"/>
          <w:sz w:val="28"/>
          <w:szCs w:val="28"/>
        </w:rPr>
        <w:t>РЭ.</w:t>
      </w:r>
    </w:p>
    <w:tbl>
      <w:tblPr>
        <w:tblW w:w="0" w:type="auto"/>
        <w:tblInd w:w="-14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861"/>
        <w:gridCol w:w="2470"/>
        <w:gridCol w:w="2128"/>
        <w:gridCol w:w="1885"/>
        <w:gridCol w:w="2465"/>
      </w:tblGrid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keepNext/>
              <w:keepLines/>
              <w:jc w:val="center"/>
            </w:pPr>
            <w:r>
              <w:rPr>
                <w:rFonts w:eastAsia="Display-7 segments" w:cs="Arial"/>
                <w:sz w:val="28"/>
                <w:szCs w:val="28"/>
              </w:rPr>
              <w:t>Дата</w:t>
            </w: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pStyle w:val="19"/>
              <w:rPr>
                <w:rFonts w:cs="Arial"/>
              </w:rPr>
            </w:pPr>
            <w:r>
              <w:t>Вид технического</w:t>
            </w:r>
            <w:r>
              <w:br/>
              <w:t>обслуживания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keepNext/>
              <w:keepLines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Продолжител</w:t>
            </w:r>
            <w:r>
              <w:rPr>
                <w:rFonts w:eastAsia="Display-7 segments" w:cs="Arial"/>
                <w:sz w:val="28"/>
                <w:szCs w:val="28"/>
              </w:rPr>
              <w:t>ь</w:t>
            </w:r>
            <w:r>
              <w:rPr>
                <w:rFonts w:eastAsia="Display-7 segments" w:cs="Arial"/>
                <w:sz w:val="28"/>
                <w:szCs w:val="28"/>
              </w:rPr>
              <w:t>ность технич</w:t>
            </w:r>
            <w:r>
              <w:rPr>
                <w:rFonts w:eastAsia="Display-7 segments" w:cs="Arial"/>
                <w:sz w:val="28"/>
                <w:szCs w:val="28"/>
              </w:rPr>
              <w:t>е</w:t>
            </w:r>
            <w:r>
              <w:rPr>
                <w:rFonts w:eastAsia="Display-7 segments" w:cs="Arial"/>
                <w:sz w:val="28"/>
                <w:szCs w:val="28"/>
              </w:rPr>
              <w:t>ского обслуж</w:t>
            </w:r>
            <w:r>
              <w:rPr>
                <w:rFonts w:eastAsia="Display-7 segments" w:cs="Arial"/>
                <w:sz w:val="28"/>
                <w:szCs w:val="28"/>
              </w:rPr>
              <w:t>и</w:t>
            </w:r>
            <w:r>
              <w:rPr>
                <w:rFonts w:eastAsia="Display-7 segments" w:cs="Arial"/>
                <w:sz w:val="28"/>
                <w:szCs w:val="28"/>
              </w:rPr>
              <w:t>вания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keepNext/>
              <w:keepLines/>
              <w:jc w:val="center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Замечания о техническом состоянии</w:t>
            </w: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keepNext/>
              <w:keepLines/>
              <w:ind w:firstLine="18"/>
              <w:jc w:val="center"/>
            </w:pPr>
            <w:r>
              <w:rPr>
                <w:rFonts w:eastAsia="Display-7 segments" w:cs="Arial"/>
                <w:sz w:val="28"/>
                <w:szCs w:val="28"/>
              </w:rPr>
              <w:t>Должность, фам</w:t>
            </w:r>
            <w:r>
              <w:rPr>
                <w:rFonts w:eastAsia="Display-7 segments" w:cs="Arial"/>
                <w:sz w:val="28"/>
                <w:szCs w:val="28"/>
              </w:rPr>
              <w:t>и</w:t>
            </w:r>
            <w:r>
              <w:rPr>
                <w:rFonts w:eastAsia="Display-7 segments" w:cs="Arial"/>
                <w:sz w:val="28"/>
                <w:szCs w:val="28"/>
              </w:rPr>
              <w:t>лия, подпись о</w:t>
            </w:r>
            <w:r>
              <w:rPr>
                <w:rFonts w:eastAsia="Display-7 segments" w:cs="Arial"/>
                <w:sz w:val="28"/>
                <w:szCs w:val="28"/>
              </w:rPr>
              <w:t>т</w:t>
            </w:r>
            <w:r>
              <w:rPr>
                <w:rFonts w:eastAsia="Display-7 segments" w:cs="Arial"/>
                <w:sz w:val="28"/>
                <w:szCs w:val="28"/>
              </w:rPr>
              <w:t>ветственного лица</w:t>
            </w: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  <w:tc>
          <w:tcPr>
            <w:tcW w:w="2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pStyle w:val="2"/>
        <w:rPr>
          <w:rFonts w:eastAsia="Display-7 segments" w:cs="Arial"/>
          <w:sz w:val="28"/>
          <w:szCs w:val="28"/>
        </w:rPr>
      </w:pPr>
      <w:bookmarkStart w:id="68" w:name="__RefHeading___Toc467591386"/>
      <w:bookmarkStart w:id="69" w:name="_Toc80261953"/>
      <w:bookmarkEnd w:id="68"/>
      <w:r>
        <w:rPr>
          <w:rFonts w:eastAsia="Display-7 segments"/>
          <w:b/>
          <w:bCs/>
          <w:sz w:val="28"/>
          <w:szCs w:val="28"/>
        </w:rPr>
        <w:t>13 Сведения о ремонте ККТ</w:t>
      </w:r>
      <w:bookmarkEnd w:id="69"/>
    </w:p>
    <w:p w:rsidR="00AE297D" w:rsidRPr="00B45D16" w:rsidRDefault="00AE297D" w:rsidP="00B45D16">
      <w:pPr>
        <w:rPr>
          <w:rFonts w:eastAsia="Display-7 segments"/>
          <w:sz w:val="28"/>
          <w:szCs w:val="28"/>
        </w:rPr>
      </w:pPr>
      <w:r w:rsidRPr="00B45D16">
        <w:rPr>
          <w:rFonts w:eastAsia="Display-7 segments"/>
          <w:sz w:val="28"/>
          <w:szCs w:val="28"/>
        </w:rPr>
        <w:t>Все сведения о ремонте ККТ и ее составных частей в АСЦ должны офор</w:t>
      </w:r>
      <w:r w:rsidRPr="00B45D16">
        <w:rPr>
          <w:rFonts w:eastAsia="Display-7 segments"/>
          <w:sz w:val="28"/>
          <w:szCs w:val="28"/>
        </w:rPr>
        <w:t>м</w:t>
      </w:r>
      <w:r w:rsidRPr="00B45D16">
        <w:rPr>
          <w:rFonts w:eastAsia="Display-7 segments"/>
          <w:sz w:val="28"/>
          <w:szCs w:val="28"/>
        </w:rPr>
        <w:t>ляться по приведенной ниже форме.</w:t>
      </w:r>
    </w:p>
    <w:tbl>
      <w:tblPr>
        <w:tblW w:w="0" w:type="auto"/>
        <w:tblInd w:w="-1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066"/>
        <w:gridCol w:w="4397"/>
        <w:gridCol w:w="1336"/>
      </w:tblGrid>
      <w:tr w:rsidR="00AE297D">
        <w:trPr>
          <w:cantSplit/>
        </w:trPr>
        <w:tc>
          <w:tcPr>
            <w:tcW w:w="8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Наименование и обозначение составной части изделия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846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E297D" w:rsidRPr="00300453" w:rsidRDefault="00AE297D" w:rsidP="00300453">
            <w:pPr>
              <w:rPr>
                <w:sz w:val="28"/>
                <w:szCs w:val="28"/>
              </w:rPr>
            </w:pPr>
            <w:bookmarkStart w:id="70" w:name="_Toc503437828"/>
            <w:bookmarkStart w:id="71" w:name="_Toc1554266"/>
            <w:r w:rsidRPr="00300453">
              <w:rPr>
                <w:rFonts w:eastAsia="Display-7 segments"/>
                <w:sz w:val="28"/>
                <w:szCs w:val="28"/>
              </w:rPr>
              <w:t>Основание для сдачи в ремонт</w:t>
            </w:r>
            <w:bookmarkEnd w:id="70"/>
            <w:bookmarkEnd w:id="71"/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40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Дата</w:t>
            </w:r>
          </w:p>
        </w:tc>
        <w:tc>
          <w:tcPr>
            <w:tcW w:w="4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поступления в ремонт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4066" w:type="dxa"/>
            <w:tcBorders>
              <w:lef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  <w:tc>
          <w:tcPr>
            <w:tcW w:w="4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выхода из ремонта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8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Наименование АСЦ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8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Количество часов работы до ремонта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8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Вид ремонтных работ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8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Наименование ремонтных работ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406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 xml:space="preserve">Должность, фамилия и подпись </w:t>
            </w:r>
          </w:p>
        </w:tc>
        <w:tc>
          <w:tcPr>
            <w:tcW w:w="439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производившего ремонт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  <w:tr w:rsidR="00AE297D">
        <w:trPr>
          <w:cantSplit/>
        </w:trPr>
        <w:tc>
          <w:tcPr>
            <w:tcW w:w="406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ответственного лица</w:t>
            </w:r>
          </w:p>
        </w:tc>
        <w:tc>
          <w:tcPr>
            <w:tcW w:w="4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ind w:right="-57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принявшего из ремонта</w:t>
            </w:r>
          </w:p>
        </w:tc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ind w:right="-57"/>
              <w:jc w:val="both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pStyle w:val="1"/>
        <w:tabs>
          <w:tab w:val="left" w:pos="0"/>
        </w:tabs>
        <w:spacing w:before="0" w:after="0"/>
        <w:ind w:firstLine="0"/>
        <w:rPr>
          <w:rFonts w:cs="Times New Roman"/>
          <w:sz w:val="32"/>
          <w:szCs w:val="32"/>
        </w:rPr>
      </w:pPr>
    </w:p>
    <w:p w:rsidR="00AE297D" w:rsidRDefault="00AE297D">
      <w:pPr>
        <w:pStyle w:val="1"/>
        <w:tabs>
          <w:tab w:val="left" w:pos="0"/>
        </w:tabs>
        <w:spacing w:before="0" w:after="0"/>
        <w:ind w:firstLine="0"/>
        <w:rPr>
          <w:rFonts w:cs="Times New Roman"/>
          <w:sz w:val="32"/>
          <w:szCs w:val="32"/>
        </w:rPr>
      </w:pPr>
    </w:p>
    <w:p w:rsidR="00AE297D" w:rsidRDefault="00AE297D">
      <w:pPr>
        <w:pStyle w:val="2"/>
        <w:pageBreakBefore/>
        <w:ind w:left="0"/>
        <w:rPr>
          <w:rFonts w:eastAsia="Display-7 segments"/>
          <w:bCs/>
          <w:sz w:val="28"/>
          <w:szCs w:val="28"/>
        </w:rPr>
      </w:pPr>
      <w:bookmarkStart w:id="72" w:name="_Toc80261954"/>
      <w:r>
        <w:rPr>
          <w:rFonts w:eastAsia="Display-7 segments"/>
          <w:b/>
          <w:bCs/>
          <w:kern w:val="1"/>
          <w:sz w:val="28"/>
          <w:szCs w:val="28"/>
        </w:rPr>
        <w:lastRenderedPageBreak/>
        <w:t>14 Хранение</w:t>
      </w:r>
      <w:bookmarkEnd w:id="72"/>
    </w:p>
    <w:p w:rsidR="00AE297D" w:rsidRDefault="00AE297D">
      <w:pPr>
        <w:pStyle w:val="321"/>
        <w:ind w:left="0" w:firstLine="680"/>
        <w:jc w:val="both"/>
        <w:rPr>
          <w:sz w:val="28"/>
        </w:rPr>
      </w:pPr>
      <w:r>
        <w:rPr>
          <w:rFonts w:eastAsia="Display-7 segments"/>
          <w:sz w:val="28"/>
          <w:szCs w:val="28"/>
        </w:rPr>
        <w:t>ККТ следует хранить в упаковке  в отапливаемых помещениях  при те</w:t>
      </w:r>
      <w:r>
        <w:rPr>
          <w:rFonts w:eastAsia="Display-7 segments"/>
          <w:sz w:val="28"/>
          <w:szCs w:val="28"/>
        </w:rPr>
        <w:t>м</w:t>
      </w:r>
      <w:r>
        <w:rPr>
          <w:rFonts w:eastAsia="Display-7 segments"/>
          <w:sz w:val="28"/>
          <w:szCs w:val="28"/>
        </w:rPr>
        <w:t>пературе воздуха от плюс 5 до плюс 35°С, при относительной влажности во</w:t>
      </w:r>
      <w:r>
        <w:rPr>
          <w:rFonts w:eastAsia="Display-7 segments"/>
          <w:sz w:val="28"/>
          <w:szCs w:val="28"/>
        </w:rPr>
        <w:t>з</w:t>
      </w:r>
      <w:r>
        <w:rPr>
          <w:rFonts w:eastAsia="Display-7 segments"/>
          <w:sz w:val="28"/>
          <w:szCs w:val="28"/>
        </w:rPr>
        <w:t>духа не более 85 % при содержании в воздухе пыли, масла, влаги и  агресси</w:t>
      </w:r>
      <w:r>
        <w:rPr>
          <w:rFonts w:eastAsia="Display-7 segments"/>
          <w:sz w:val="28"/>
          <w:szCs w:val="28"/>
        </w:rPr>
        <w:t>в</w:t>
      </w:r>
      <w:r>
        <w:rPr>
          <w:rFonts w:eastAsia="Display-7 segments"/>
          <w:sz w:val="28"/>
          <w:szCs w:val="28"/>
        </w:rPr>
        <w:t>ных примесей, не превышающих норм, установленных для складских  и  пр</w:t>
      </w:r>
      <w:r>
        <w:rPr>
          <w:rFonts w:eastAsia="Display-7 segments"/>
          <w:sz w:val="28"/>
          <w:szCs w:val="28"/>
        </w:rPr>
        <w:t>о</w:t>
      </w:r>
      <w:r>
        <w:rPr>
          <w:rFonts w:eastAsia="Display-7 segments"/>
          <w:sz w:val="28"/>
          <w:szCs w:val="28"/>
        </w:rPr>
        <w:t>изводственных помещений.</w:t>
      </w:r>
    </w:p>
    <w:p w:rsidR="00AE297D" w:rsidRDefault="00AE297D">
      <w:pPr>
        <w:rPr>
          <w:sz w:val="28"/>
        </w:rPr>
      </w:pPr>
    </w:p>
    <w:p w:rsidR="00AE297D" w:rsidRDefault="00AE297D">
      <w:pPr>
        <w:pStyle w:val="321"/>
        <w:ind w:left="0" w:firstLine="0"/>
        <w:rPr>
          <w:sz w:val="28"/>
        </w:rPr>
      </w:pPr>
      <w:r>
        <w:rPr>
          <w:sz w:val="28"/>
          <w:szCs w:val="28"/>
        </w:rPr>
        <w:t xml:space="preserve">Сведения о хранении </w:t>
      </w:r>
      <w:r>
        <w:rPr>
          <w:rFonts w:eastAsia="Display-7 segments" w:cs="Arial"/>
          <w:sz w:val="28"/>
          <w:szCs w:val="28"/>
        </w:rPr>
        <w:t>должны оформляться по приведенной ниже форме.</w:t>
      </w:r>
    </w:p>
    <w:p w:rsidR="00AE297D" w:rsidRDefault="00AE297D">
      <w:pPr>
        <w:rPr>
          <w:sz w:val="28"/>
        </w:rPr>
      </w:pPr>
    </w:p>
    <w:tbl>
      <w:tblPr>
        <w:tblW w:w="0" w:type="auto"/>
        <w:tblInd w:w="37" w:type="dxa"/>
        <w:tblLayout w:type="fixed"/>
        <w:tblCellMar>
          <w:left w:w="71" w:type="dxa"/>
          <w:right w:w="71" w:type="dxa"/>
        </w:tblCellMar>
        <w:tblLook w:val="0000"/>
      </w:tblPr>
      <w:tblGrid>
        <w:gridCol w:w="1207"/>
        <w:gridCol w:w="1110"/>
        <w:gridCol w:w="2700"/>
        <w:gridCol w:w="2520"/>
        <w:gridCol w:w="1940"/>
      </w:tblGrid>
      <w:tr w:rsidR="00AE297D">
        <w:trPr>
          <w:cantSplit/>
        </w:trPr>
        <w:tc>
          <w:tcPr>
            <w:tcW w:w="23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jc w:val="center"/>
              <w:rPr>
                <w:sz w:val="28"/>
              </w:rPr>
            </w:pPr>
            <w:r>
              <w:rPr>
                <w:sz w:val="28"/>
              </w:rPr>
              <w:t>Дата</w:t>
            </w:r>
          </w:p>
        </w:tc>
        <w:tc>
          <w:tcPr>
            <w:tcW w:w="2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</w:rPr>
            </w:pPr>
            <w:r>
              <w:rPr>
                <w:sz w:val="28"/>
              </w:rPr>
              <w:t>Условия хранения</w:t>
            </w:r>
          </w:p>
        </w:tc>
        <w:tc>
          <w:tcPr>
            <w:tcW w:w="25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</w:rPr>
            </w:pPr>
            <w:r>
              <w:rPr>
                <w:sz w:val="28"/>
              </w:rPr>
              <w:t>Вид хранения</w:t>
            </w:r>
          </w:p>
        </w:tc>
        <w:tc>
          <w:tcPr>
            <w:tcW w:w="19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</w:pPr>
            <w:r>
              <w:rPr>
                <w:sz w:val="28"/>
              </w:rPr>
              <w:t>Примечание</w:t>
            </w:r>
          </w:p>
        </w:tc>
      </w:tr>
      <w:tr w:rsidR="00AE297D">
        <w:trPr>
          <w:cantSplit/>
        </w:trPr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</w:rPr>
            </w:pPr>
            <w:r>
              <w:rPr>
                <w:sz w:val="28"/>
              </w:rPr>
              <w:t>приемки на                            хран</w:t>
            </w:r>
            <w:r>
              <w:rPr>
                <w:sz w:val="28"/>
              </w:rPr>
              <w:t>е</w:t>
            </w:r>
            <w:r>
              <w:rPr>
                <w:sz w:val="28"/>
              </w:rPr>
              <w:t>ние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</w:pPr>
            <w:r>
              <w:rPr>
                <w:sz w:val="28"/>
              </w:rPr>
              <w:t>снятия с хр</w:t>
            </w:r>
            <w:r>
              <w:rPr>
                <w:sz w:val="28"/>
              </w:rPr>
              <w:t>а</w:t>
            </w:r>
            <w:r>
              <w:rPr>
                <w:sz w:val="28"/>
              </w:rPr>
              <w:t>нения</w:t>
            </w:r>
          </w:p>
        </w:tc>
        <w:tc>
          <w:tcPr>
            <w:tcW w:w="27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/>
        </w:tc>
        <w:tc>
          <w:tcPr>
            <w:tcW w:w="25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/>
        </w:tc>
        <w:tc>
          <w:tcPr>
            <w:tcW w:w="19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/>
        </w:tc>
      </w:tr>
      <w:tr w:rsidR="00AE297D">
        <w:tc>
          <w:tcPr>
            <w:tcW w:w="1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5944F6" w:rsidRDefault="005944F6">
            <w:pPr>
              <w:jc w:val="center"/>
              <w:rPr>
                <w:sz w:val="28"/>
              </w:rPr>
            </w:pPr>
          </w:p>
          <w:p w:rsidR="005944F6" w:rsidRDefault="005944F6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  <w:p w:rsidR="00AE297D" w:rsidRDefault="00AE297D">
            <w:pPr>
              <w:jc w:val="center"/>
              <w:rPr>
                <w:sz w:val="28"/>
              </w:rPr>
            </w:pP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jc w:val="center"/>
              <w:rPr>
                <w:sz w:val="28"/>
              </w:rPr>
            </w:pP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</w:rPr>
            </w:pP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</w:rPr>
            </w:pPr>
          </w:p>
        </w:tc>
        <w:tc>
          <w:tcPr>
            <w:tcW w:w="1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297D" w:rsidRDefault="00AE297D">
            <w:pPr>
              <w:snapToGrid w:val="0"/>
              <w:rPr>
                <w:sz w:val="28"/>
              </w:rPr>
            </w:pPr>
          </w:p>
        </w:tc>
      </w:tr>
    </w:tbl>
    <w:p w:rsidR="00AE297D" w:rsidRDefault="00AE297D">
      <w:pPr>
        <w:rPr>
          <w:sz w:val="28"/>
          <w:szCs w:val="28"/>
        </w:rPr>
      </w:pPr>
    </w:p>
    <w:p w:rsidR="00AE297D" w:rsidRDefault="00AE297D">
      <w:pPr>
        <w:pStyle w:val="2"/>
        <w:ind w:left="0"/>
        <w:rPr>
          <w:sz w:val="28"/>
          <w:szCs w:val="28"/>
        </w:rPr>
      </w:pPr>
      <w:bookmarkStart w:id="73" w:name="_Toc80261955"/>
      <w:r>
        <w:rPr>
          <w:b/>
          <w:bCs/>
          <w:sz w:val="28"/>
          <w:szCs w:val="28"/>
        </w:rPr>
        <w:lastRenderedPageBreak/>
        <w:t xml:space="preserve">15 </w:t>
      </w:r>
      <w:r>
        <w:rPr>
          <w:rFonts w:eastAsia="Display-7 segments"/>
          <w:b/>
          <w:bCs/>
          <w:kern w:val="1"/>
          <w:sz w:val="28"/>
          <w:szCs w:val="28"/>
        </w:rPr>
        <w:t>Сведения об утилизации</w:t>
      </w:r>
      <w:bookmarkEnd w:id="73"/>
    </w:p>
    <w:p w:rsidR="00AE297D" w:rsidRDefault="00AE297D">
      <w:pPr>
        <w:pStyle w:val="321"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Разборку и утилизацию ККТ, а также блоков, снятых с ККТ и не подл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жащих восстановлению, производит </w:t>
      </w:r>
      <w:r w:rsidR="00F60E26">
        <w:rPr>
          <w:sz w:val="28"/>
          <w:szCs w:val="28"/>
        </w:rPr>
        <w:t>АСЦ</w:t>
      </w:r>
      <w:r>
        <w:rPr>
          <w:sz w:val="28"/>
          <w:szCs w:val="28"/>
        </w:rPr>
        <w:t>, осуществляющ</w:t>
      </w:r>
      <w:r w:rsidR="00F60E26">
        <w:rPr>
          <w:sz w:val="28"/>
          <w:szCs w:val="28"/>
        </w:rPr>
        <w:t>ий</w:t>
      </w:r>
      <w:r>
        <w:rPr>
          <w:sz w:val="28"/>
          <w:szCs w:val="28"/>
        </w:rPr>
        <w:t xml:space="preserve"> техническую поддержку ККТ.</w:t>
      </w:r>
    </w:p>
    <w:p w:rsidR="00AE297D" w:rsidRDefault="00AE297D">
      <w:pPr>
        <w:pStyle w:val="321"/>
        <w:spacing w:after="0"/>
        <w:ind w:left="0" w:firstLine="709"/>
        <w:jc w:val="both"/>
        <w:rPr>
          <w:rFonts w:eastAsia="Display-7 segments"/>
          <w:b/>
          <w:sz w:val="28"/>
          <w:szCs w:val="28"/>
        </w:rPr>
      </w:pPr>
      <w:r>
        <w:rPr>
          <w:sz w:val="28"/>
          <w:szCs w:val="28"/>
        </w:rPr>
        <w:t>Утилизацию фискальных накопителей по истечение срока хранения осуществляет потребитель</w:t>
      </w:r>
      <w:r w:rsidR="00F60E26">
        <w:rPr>
          <w:sz w:val="28"/>
          <w:szCs w:val="28"/>
        </w:rPr>
        <w:t xml:space="preserve"> в соответствии с указаниями в паспорте ФН</w:t>
      </w:r>
      <w:r>
        <w:rPr>
          <w:sz w:val="28"/>
          <w:szCs w:val="28"/>
        </w:rPr>
        <w:t>.</w:t>
      </w: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  <w:bookmarkStart w:id="74" w:name="__RefHeading___Toc467591387"/>
      <w:bookmarkStart w:id="75" w:name="_Toc80261956"/>
      <w:bookmarkEnd w:id="74"/>
      <w:r>
        <w:rPr>
          <w:rFonts w:eastAsia="Display-7 segments"/>
          <w:b/>
          <w:bCs/>
          <w:sz w:val="28"/>
          <w:szCs w:val="28"/>
        </w:rPr>
        <w:lastRenderedPageBreak/>
        <w:t>16 Особые отметки</w:t>
      </w:r>
      <w:bookmarkEnd w:id="75"/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  <w:bookmarkStart w:id="76" w:name="__RefHeading__4901_726547800"/>
      <w:bookmarkStart w:id="77" w:name="_Toc503437832"/>
      <w:bookmarkStart w:id="78" w:name="_Toc1554270"/>
      <w:bookmarkStart w:id="79" w:name="_Toc80261957"/>
      <w:bookmarkEnd w:id="76"/>
      <w:r>
        <w:rPr>
          <w:rFonts w:eastAsia="Display-7 segments"/>
          <w:b/>
          <w:bCs/>
          <w:sz w:val="28"/>
          <w:szCs w:val="28"/>
        </w:rPr>
        <w:lastRenderedPageBreak/>
        <w:t>ПРИЛОЖЕНИЕ 1</w:t>
      </w:r>
      <w:bookmarkEnd w:id="77"/>
      <w:bookmarkEnd w:id="78"/>
      <w:bookmarkEnd w:id="79"/>
    </w:p>
    <w:p w:rsidR="00AE297D" w:rsidRDefault="00AE297D">
      <w:pPr>
        <w:pStyle w:val="2"/>
        <w:ind w:left="0"/>
        <w:jc w:val="center"/>
        <w:rPr>
          <w:rFonts w:eastAsia="Display-7 segments" w:cs="Arial"/>
          <w:sz w:val="28"/>
          <w:szCs w:val="28"/>
        </w:rPr>
      </w:pPr>
      <w:bookmarkStart w:id="80" w:name="__RefHeading___Toc467591389"/>
      <w:bookmarkStart w:id="81" w:name="_Toc80261958"/>
      <w:bookmarkEnd w:id="80"/>
      <w:r>
        <w:rPr>
          <w:rFonts w:eastAsia="Display-7 segments"/>
          <w:b/>
          <w:bCs/>
          <w:sz w:val="28"/>
          <w:szCs w:val="28"/>
        </w:rPr>
        <w:t>Акт ввода  к</w:t>
      </w:r>
      <w:r>
        <w:rPr>
          <w:rFonts w:eastAsia="Display-7 segments" w:cs="Arial"/>
          <w:b/>
          <w:bCs/>
          <w:sz w:val="28"/>
          <w:szCs w:val="28"/>
        </w:rPr>
        <w:t>онтрольно — кассов</w:t>
      </w:r>
      <w:r w:rsidR="00E4728B">
        <w:rPr>
          <w:rFonts w:eastAsia="Display-7 segments" w:cs="Arial"/>
          <w:b/>
          <w:bCs/>
          <w:sz w:val="28"/>
          <w:szCs w:val="28"/>
        </w:rPr>
        <w:t>ой</w:t>
      </w:r>
      <w:r>
        <w:rPr>
          <w:rFonts w:eastAsia="Display-7 segments" w:cs="Arial"/>
          <w:b/>
          <w:bCs/>
          <w:sz w:val="28"/>
          <w:szCs w:val="28"/>
        </w:rPr>
        <w:t xml:space="preserve"> техники «</w:t>
      </w:r>
      <w:r w:rsidR="002A6F70">
        <w:rPr>
          <w:rFonts w:eastAsia="Display-7 segments" w:cs="Arial"/>
          <w:b/>
          <w:bCs/>
          <w:sz w:val="28"/>
          <w:szCs w:val="28"/>
        </w:rPr>
        <w:t>НЕВА-01-Ф</w:t>
      </w:r>
      <w:r>
        <w:rPr>
          <w:rFonts w:eastAsia="Display-7 segments" w:cs="Arial"/>
          <w:b/>
          <w:bCs/>
          <w:sz w:val="28"/>
          <w:szCs w:val="28"/>
        </w:rPr>
        <w:t xml:space="preserve">»  </w:t>
      </w:r>
      <w:r>
        <w:rPr>
          <w:rFonts w:eastAsia="Display-7 segments"/>
          <w:b/>
          <w:bCs/>
          <w:sz w:val="28"/>
          <w:szCs w:val="28"/>
        </w:rPr>
        <w:t xml:space="preserve"> в эксплуат</w:t>
      </w:r>
      <w:r>
        <w:rPr>
          <w:rFonts w:eastAsia="Display-7 segments"/>
          <w:b/>
          <w:bCs/>
          <w:sz w:val="28"/>
          <w:szCs w:val="28"/>
        </w:rPr>
        <w:t>а</w:t>
      </w:r>
      <w:r>
        <w:rPr>
          <w:rFonts w:eastAsia="Display-7 segments"/>
          <w:b/>
          <w:bCs/>
          <w:sz w:val="28"/>
          <w:szCs w:val="28"/>
        </w:rPr>
        <w:t>цию</w:t>
      </w:r>
      <w:bookmarkEnd w:id="81"/>
    </w:p>
    <w:p w:rsidR="00AE297D" w:rsidRDefault="00AE297D">
      <w:pPr>
        <w:spacing w:before="120" w:after="12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Контрольно — кассовая техника «</w:t>
      </w:r>
      <w:r w:rsidR="002A6F70">
        <w:rPr>
          <w:rFonts w:eastAsia="Display-7 segments" w:cs="Arial"/>
          <w:sz w:val="28"/>
          <w:szCs w:val="28"/>
        </w:rPr>
        <w:t>НЕВА-01-Ф</w:t>
      </w:r>
      <w:r>
        <w:rPr>
          <w:rFonts w:eastAsia="Display-7 segments" w:cs="Arial"/>
          <w:sz w:val="28"/>
          <w:szCs w:val="28"/>
        </w:rPr>
        <w:t xml:space="preserve">»  </w:t>
      </w:r>
    </w:p>
    <w:p w:rsidR="00AE297D" w:rsidRDefault="00AE297D">
      <w:pPr>
        <w:spacing w:before="120" w:after="12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заводской № ____________________________________</w:t>
      </w:r>
    </w:p>
    <w:p w:rsidR="00AE297D" w:rsidRDefault="00AE297D">
      <w:pPr>
        <w:spacing w:before="120" w:after="12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изготовлена «_____» ___________________ 20____ г.</w:t>
      </w:r>
    </w:p>
    <w:p w:rsidR="00AE297D" w:rsidRDefault="00AE297D">
      <w:pPr>
        <w:spacing w:before="120"/>
        <w:rPr>
          <w:rFonts w:eastAsia="Display-7 segments" w:cs="Arial"/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jc w:val="center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  <w:vertAlign w:val="superscript"/>
        </w:rPr>
        <w:t>(введена в эксплуатацию, забракована — нужное вписать)</w:t>
      </w:r>
    </w:p>
    <w:p w:rsidR="00AE297D" w:rsidRDefault="00AE297D">
      <w:pPr>
        <w:spacing w:before="240"/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pStyle w:val="19"/>
        <w:rPr>
          <w:rFonts w:cs="Arial"/>
        </w:rPr>
      </w:pPr>
      <w:r>
        <w:t>(наимен</w:t>
      </w:r>
      <w:r w:rsidR="005972F2">
        <w:t>ование и адрес АСЦ, производивше</w:t>
      </w:r>
      <w:r>
        <w:t>го ввод в эксплуатацию)</w:t>
      </w:r>
    </w:p>
    <w:p w:rsidR="00AE297D" w:rsidRDefault="00AE297D">
      <w:pPr>
        <w:spacing w:before="24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spacing w:before="240"/>
        <w:rPr>
          <w:rFonts w:eastAsia="Display-7 segments" w:cs="Arial"/>
          <w:sz w:val="28"/>
          <w:szCs w:val="28"/>
        </w:rPr>
      </w:pPr>
    </w:p>
    <w:p w:rsidR="00AE297D" w:rsidRDefault="00AE297D">
      <w:pPr>
        <w:rPr>
          <w:rFonts w:eastAsia="Display-7 segments" w:cs="Arial"/>
          <w:sz w:val="28"/>
          <w:szCs w:val="28"/>
        </w:rPr>
      </w:pPr>
    </w:p>
    <w:tbl>
      <w:tblPr>
        <w:tblW w:w="0" w:type="auto"/>
        <w:tblLayout w:type="fixed"/>
        <w:tblLook w:val="0000"/>
      </w:tblPr>
      <w:tblGrid>
        <w:gridCol w:w="4927"/>
        <w:gridCol w:w="4928"/>
      </w:tblGrid>
      <w:tr w:rsidR="00AE297D">
        <w:tc>
          <w:tcPr>
            <w:tcW w:w="4927" w:type="dxa"/>
            <w:shd w:val="clear" w:color="auto" w:fill="auto"/>
          </w:tcPr>
          <w:p w:rsidR="00AE297D" w:rsidRDefault="00AE297D">
            <w:pPr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Специалист, производивший ввод в эксплуатацию</w:t>
            </w:r>
          </w:p>
        </w:tc>
        <w:tc>
          <w:tcPr>
            <w:tcW w:w="4928" w:type="dxa"/>
            <w:shd w:val="clear" w:color="auto" w:fill="auto"/>
          </w:tcPr>
          <w:p w:rsidR="00AE297D" w:rsidRDefault="00AE297D">
            <w:r>
              <w:rPr>
                <w:rFonts w:eastAsia="Display-7 segments" w:cs="Arial"/>
                <w:sz w:val="28"/>
                <w:szCs w:val="28"/>
              </w:rPr>
              <w:t>Представитель пользователя, участв</w:t>
            </w:r>
            <w:r>
              <w:rPr>
                <w:rFonts w:eastAsia="Display-7 segments" w:cs="Arial"/>
                <w:sz w:val="28"/>
                <w:szCs w:val="28"/>
              </w:rPr>
              <w:t>о</w:t>
            </w:r>
            <w:r>
              <w:rPr>
                <w:rFonts w:eastAsia="Display-7 segments" w:cs="Arial"/>
                <w:sz w:val="28"/>
                <w:szCs w:val="28"/>
              </w:rPr>
              <w:t>вавший во вводе в эксплуатацию</w:t>
            </w:r>
          </w:p>
        </w:tc>
      </w:tr>
      <w:tr w:rsidR="00AE297D">
        <w:tc>
          <w:tcPr>
            <w:tcW w:w="4927" w:type="dxa"/>
            <w:shd w:val="clear" w:color="auto" w:fill="auto"/>
            <w:vAlign w:val="center"/>
          </w:tcPr>
          <w:p w:rsidR="00AE297D" w:rsidRDefault="00AE297D">
            <w:pPr>
              <w:snapToGrid w:val="0"/>
              <w:jc w:val="center"/>
              <w:rPr>
                <w:rFonts w:eastAsia="Display-7 segments" w:cs="Arial"/>
                <w:sz w:val="28"/>
                <w:szCs w:val="28"/>
              </w:rPr>
            </w:pPr>
          </w:p>
          <w:p w:rsidR="00AE297D" w:rsidRDefault="00AE297D">
            <w:pPr>
              <w:jc w:val="center"/>
              <w:rPr>
                <w:rFonts w:eastAsia="Display-7 segments" w:cs="Arial"/>
                <w:sz w:val="28"/>
                <w:szCs w:val="28"/>
                <w:vertAlign w:val="superscript"/>
              </w:rPr>
            </w:pPr>
            <w:r>
              <w:rPr>
                <w:rFonts w:eastAsia="Display-7 segments" w:cs="Arial"/>
                <w:sz w:val="28"/>
                <w:szCs w:val="28"/>
              </w:rPr>
              <w:t>_____________________________</w:t>
            </w:r>
          </w:p>
          <w:p w:rsidR="00AE297D" w:rsidRDefault="00AE297D">
            <w:pPr>
              <w:jc w:val="center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  <w:vertAlign w:val="superscript"/>
              </w:rPr>
              <w:t>(должность, ФИО, подпись)</w:t>
            </w:r>
          </w:p>
          <w:p w:rsidR="00AE297D" w:rsidRDefault="00AE297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928" w:type="dxa"/>
            <w:shd w:val="clear" w:color="auto" w:fill="auto"/>
            <w:vAlign w:val="center"/>
          </w:tcPr>
          <w:p w:rsidR="00AE297D" w:rsidRDefault="00AE297D">
            <w:pPr>
              <w:snapToGrid w:val="0"/>
              <w:jc w:val="center"/>
              <w:rPr>
                <w:rFonts w:eastAsia="Display-7 segments" w:cs="Arial"/>
                <w:sz w:val="28"/>
                <w:szCs w:val="28"/>
              </w:rPr>
            </w:pPr>
          </w:p>
          <w:p w:rsidR="00AE297D" w:rsidRDefault="00AE297D">
            <w:pPr>
              <w:jc w:val="center"/>
              <w:rPr>
                <w:rFonts w:eastAsia="Display-7 segments" w:cs="Arial"/>
                <w:sz w:val="28"/>
                <w:szCs w:val="28"/>
                <w:vertAlign w:val="superscript"/>
              </w:rPr>
            </w:pPr>
            <w:r>
              <w:rPr>
                <w:rFonts w:eastAsia="Display-7 segments" w:cs="Arial"/>
                <w:sz w:val="28"/>
                <w:szCs w:val="28"/>
              </w:rPr>
              <w:t>_____________________________</w:t>
            </w:r>
          </w:p>
          <w:p w:rsidR="00AE297D" w:rsidRDefault="00AE297D">
            <w:pPr>
              <w:jc w:val="center"/>
              <w:rPr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  <w:vertAlign w:val="superscript"/>
              </w:rPr>
              <w:t>(должность, ФИО, подпись)</w:t>
            </w:r>
          </w:p>
          <w:p w:rsidR="00AE297D" w:rsidRDefault="00AE297D">
            <w:pPr>
              <w:jc w:val="center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spacing w:before="120" w:after="12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Дата ввода в эксплуатацию </w:t>
      </w:r>
    </w:p>
    <w:p w:rsidR="00AE297D" w:rsidRDefault="00AE297D">
      <w:pPr>
        <w:spacing w:before="120" w:after="120"/>
        <w:rPr>
          <w:rFonts w:eastAsia="Display-7 segments" w:cs="Arial"/>
          <w:b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«_____» _______________ 20____ г.</w:t>
      </w: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  <w:bookmarkStart w:id="82" w:name="__RefHeading___Toc458158406"/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E297D">
      <w:pPr>
        <w:jc w:val="right"/>
        <w:rPr>
          <w:rFonts w:eastAsia="Display-7 segments" w:cs="Arial"/>
          <w:b/>
          <w:sz w:val="28"/>
          <w:szCs w:val="28"/>
        </w:rPr>
      </w:pPr>
    </w:p>
    <w:p w:rsidR="00AE297D" w:rsidRDefault="00A76A13">
      <w:pPr>
        <w:pStyle w:val="2"/>
        <w:jc w:val="right"/>
        <w:rPr>
          <w:rFonts w:eastAsia="Display-7 segments"/>
          <w:b/>
          <w:bCs/>
          <w:sz w:val="28"/>
          <w:szCs w:val="28"/>
        </w:rPr>
      </w:pPr>
      <w:r w:rsidRPr="00A76A13">
        <w:lastRenderedPageBreak/>
        <w:pict>
          <v:line id="_x0000_s1026" style="position:absolute;left:0;text-align:left;z-index:251656192" from="1.4pt,4.9pt" to="1.4pt,704.3pt" strokeweight=".26mm">
            <v:stroke dashstyle="1 1" joinstyle="miter" endcap="round"/>
          </v:line>
        </w:pict>
      </w:r>
      <w:bookmarkStart w:id="83" w:name="__RefHeading__4903_726547800"/>
      <w:bookmarkStart w:id="84" w:name="_Toc503437834"/>
      <w:bookmarkStart w:id="85" w:name="_Toc1554272"/>
      <w:bookmarkStart w:id="86" w:name="_Toc80261959"/>
      <w:bookmarkEnd w:id="83"/>
      <w:r w:rsidR="00AE297D">
        <w:rPr>
          <w:rFonts w:eastAsia="Display-7 segments"/>
          <w:b/>
          <w:bCs/>
          <w:sz w:val="28"/>
          <w:szCs w:val="28"/>
        </w:rPr>
        <w:t>ПРИЛОЖЕНИЕ 2</w:t>
      </w:r>
      <w:bookmarkEnd w:id="82"/>
      <w:bookmarkEnd w:id="84"/>
      <w:bookmarkEnd w:id="85"/>
      <w:bookmarkEnd w:id="86"/>
    </w:p>
    <w:p w:rsidR="00AE297D" w:rsidRDefault="00AE297D">
      <w:pPr>
        <w:pStyle w:val="2"/>
        <w:ind w:left="0"/>
        <w:jc w:val="center"/>
        <w:rPr>
          <w:rFonts w:eastAsia="Display-7 segments" w:cs="Arial"/>
          <w:sz w:val="28"/>
          <w:szCs w:val="28"/>
        </w:rPr>
      </w:pPr>
      <w:bookmarkStart w:id="87" w:name="__RefHeading___Toc467591391"/>
      <w:bookmarkStart w:id="88" w:name="_Toc80261960"/>
      <w:bookmarkEnd w:id="87"/>
      <w:r>
        <w:rPr>
          <w:rFonts w:eastAsia="Display-7 segments"/>
          <w:b/>
          <w:bCs/>
          <w:sz w:val="28"/>
          <w:szCs w:val="28"/>
        </w:rPr>
        <w:t>Отрывной контрольный талон "Акта ввода</w:t>
      </w:r>
      <w:r>
        <w:rPr>
          <w:rFonts w:eastAsia="Display-7 segments"/>
          <w:b/>
          <w:bCs/>
          <w:sz w:val="28"/>
          <w:szCs w:val="28"/>
        </w:rPr>
        <w:br/>
      </w:r>
      <w:r w:rsidR="00E4728B">
        <w:rPr>
          <w:rFonts w:eastAsia="Display-7 segments" w:cs="Arial"/>
          <w:b/>
          <w:bCs/>
          <w:sz w:val="28"/>
          <w:szCs w:val="28"/>
        </w:rPr>
        <w:t>к</w:t>
      </w:r>
      <w:r>
        <w:rPr>
          <w:rFonts w:eastAsia="Display-7 segments" w:cs="Arial"/>
          <w:b/>
          <w:bCs/>
          <w:sz w:val="28"/>
          <w:szCs w:val="28"/>
        </w:rPr>
        <w:t>онтрольно — кассов</w:t>
      </w:r>
      <w:r w:rsidR="00E4728B">
        <w:rPr>
          <w:rFonts w:eastAsia="Display-7 segments" w:cs="Arial"/>
          <w:b/>
          <w:bCs/>
          <w:sz w:val="28"/>
          <w:szCs w:val="28"/>
        </w:rPr>
        <w:t>ой</w:t>
      </w:r>
      <w:r>
        <w:rPr>
          <w:rFonts w:eastAsia="Display-7 segments" w:cs="Arial"/>
          <w:b/>
          <w:bCs/>
          <w:sz w:val="28"/>
          <w:szCs w:val="28"/>
        </w:rPr>
        <w:t xml:space="preserve"> техник</w:t>
      </w:r>
      <w:r w:rsidR="00E4728B">
        <w:rPr>
          <w:rFonts w:eastAsia="Display-7 segments" w:cs="Arial"/>
          <w:b/>
          <w:bCs/>
          <w:sz w:val="28"/>
          <w:szCs w:val="28"/>
        </w:rPr>
        <w:t>и</w:t>
      </w:r>
      <w:r>
        <w:rPr>
          <w:rFonts w:eastAsia="Display-7 segments" w:cs="Arial"/>
          <w:b/>
          <w:bCs/>
          <w:sz w:val="28"/>
          <w:szCs w:val="28"/>
        </w:rPr>
        <w:t xml:space="preserve"> «</w:t>
      </w:r>
      <w:r w:rsidR="002A6F70">
        <w:rPr>
          <w:rFonts w:eastAsia="Display-7 segments" w:cs="Arial"/>
          <w:b/>
          <w:bCs/>
          <w:sz w:val="28"/>
          <w:szCs w:val="28"/>
        </w:rPr>
        <w:t>НЕВА-01-Ф</w:t>
      </w:r>
      <w:r>
        <w:rPr>
          <w:rFonts w:eastAsia="Display-7 segments" w:cs="Arial"/>
          <w:b/>
          <w:bCs/>
          <w:sz w:val="28"/>
          <w:szCs w:val="28"/>
        </w:rPr>
        <w:t xml:space="preserve">»  </w:t>
      </w:r>
      <w:r>
        <w:rPr>
          <w:rFonts w:eastAsia="Display-7 segments"/>
          <w:b/>
          <w:bCs/>
          <w:sz w:val="28"/>
          <w:szCs w:val="28"/>
        </w:rPr>
        <w:t xml:space="preserve"> в эксплуатацию"</w:t>
      </w:r>
      <w:bookmarkEnd w:id="88"/>
    </w:p>
    <w:p w:rsidR="00AE297D" w:rsidRDefault="00AE297D">
      <w:pPr>
        <w:spacing w:before="120"/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1. Контрольно — кассовая техника «</w:t>
      </w:r>
      <w:r w:rsidR="002A6F70">
        <w:rPr>
          <w:rFonts w:eastAsia="Display-7 segments" w:cs="Arial"/>
          <w:sz w:val="28"/>
          <w:szCs w:val="28"/>
        </w:rPr>
        <w:t>НЕВА-01-Ф</w:t>
      </w:r>
      <w:r>
        <w:rPr>
          <w:rFonts w:eastAsia="Display-7 segments" w:cs="Arial"/>
          <w:sz w:val="28"/>
          <w:szCs w:val="28"/>
        </w:rPr>
        <w:t xml:space="preserve">»  </w:t>
      </w:r>
    </w:p>
    <w:p w:rsidR="00AE297D" w:rsidRDefault="00AE297D">
      <w:pPr>
        <w:ind w:left="3119" w:hanging="2977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2. Заводской номер _________________________________________________</w:t>
      </w:r>
    </w:p>
    <w:p w:rsidR="00AE297D" w:rsidRDefault="00AE297D">
      <w:pPr>
        <w:ind w:left="3119" w:hanging="2977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3. Дата выпуска «_____» _____________ 20____ г.</w:t>
      </w:r>
    </w:p>
    <w:p w:rsidR="00AE297D" w:rsidRDefault="00AE297D">
      <w:pPr>
        <w:ind w:left="142"/>
        <w:rPr>
          <w:rFonts w:eastAsia="Display-7 segments" w:cs="Arial"/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4. Место установки _________________________________________________</w:t>
      </w:r>
    </w:p>
    <w:p w:rsidR="00AE297D" w:rsidRDefault="00AE297D">
      <w:pPr>
        <w:ind w:left="2160" w:firstLine="72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  <w:vertAlign w:val="superscript"/>
        </w:rPr>
        <w:t>(почтовый адрес, контакты для связи)</w:t>
      </w:r>
    </w:p>
    <w:p w:rsidR="00AE297D" w:rsidRDefault="00AE297D">
      <w:pPr>
        <w:tabs>
          <w:tab w:val="left" w:pos="567"/>
        </w:tabs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5. Условия эксплуатации: </w:t>
      </w:r>
    </w:p>
    <w:p w:rsidR="00AE297D" w:rsidRDefault="00AE297D">
      <w:pPr>
        <w:tabs>
          <w:tab w:val="left" w:pos="567"/>
        </w:tabs>
        <w:spacing w:before="120"/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</w:t>
      </w:r>
    </w:p>
    <w:p w:rsidR="00AE297D" w:rsidRDefault="00AE297D">
      <w:pPr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6. Результат ввода в эксплуатацию (нужное подчеркнуть):</w:t>
      </w:r>
    </w:p>
    <w:p w:rsidR="00AE297D" w:rsidRDefault="00AE297D">
      <w:pPr>
        <w:ind w:left="1134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1) введена в эксплуатацию;</w:t>
      </w:r>
    </w:p>
    <w:p w:rsidR="00AE297D" w:rsidRDefault="00AE297D">
      <w:pPr>
        <w:ind w:left="1134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2) признана непригодной, требует замены.</w:t>
      </w:r>
    </w:p>
    <w:p w:rsidR="00AE297D" w:rsidRDefault="00AE297D">
      <w:pPr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 Дата ввода в эксплуатацию «____» _____________ 20____ г.</w:t>
      </w:r>
    </w:p>
    <w:p w:rsidR="00AE297D" w:rsidRDefault="00AE297D">
      <w:pPr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 Наименование АСЦ, производившего ввод в эксплуатацию</w:t>
      </w:r>
    </w:p>
    <w:p w:rsidR="00AE297D" w:rsidRDefault="00AE297D">
      <w:pPr>
        <w:spacing w:before="120"/>
        <w:ind w:left="142"/>
        <w:rPr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</w:t>
      </w:r>
    </w:p>
    <w:p w:rsidR="00AE297D" w:rsidRDefault="00AE297D">
      <w:pPr>
        <w:ind w:left="142"/>
        <w:jc w:val="center"/>
        <w:rPr>
          <w:rFonts w:eastAsia="Display-7 segments" w:cs="Arial"/>
          <w:sz w:val="28"/>
          <w:szCs w:val="28"/>
        </w:rPr>
      </w:pPr>
      <w:r>
        <w:rPr>
          <w:sz w:val="28"/>
          <w:szCs w:val="28"/>
          <w:vertAlign w:val="superscript"/>
        </w:rPr>
        <w:t xml:space="preserve"> </w:t>
      </w:r>
      <w:r>
        <w:rPr>
          <w:rFonts w:eastAsia="Display-7 segments" w:cs="Arial"/>
          <w:sz w:val="28"/>
          <w:szCs w:val="28"/>
          <w:vertAlign w:val="superscript"/>
        </w:rPr>
        <w:t>(наименование, адрес)</w:t>
      </w:r>
    </w:p>
    <w:p w:rsidR="00AE297D" w:rsidRDefault="00AE297D">
      <w:pPr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9. Ф.И.О, должность специалиста, производившего ввод в эксплуатацию</w:t>
      </w:r>
    </w:p>
    <w:p w:rsidR="00AE297D" w:rsidRDefault="00AE297D">
      <w:pPr>
        <w:spacing w:before="120"/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</w:t>
      </w:r>
    </w:p>
    <w:p w:rsidR="00AE297D" w:rsidRDefault="00AE297D">
      <w:pPr>
        <w:ind w:left="14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10. Организация, осуществляющая техническое обслуживание </w:t>
      </w:r>
    </w:p>
    <w:p w:rsidR="00AE297D" w:rsidRDefault="00AE297D">
      <w:pPr>
        <w:spacing w:before="120"/>
        <w:ind w:left="142"/>
        <w:rPr>
          <w:rFonts w:eastAsia="Display-7 segments" w:cs="Arial"/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</w:t>
      </w:r>
    </w:p>
    <w:p w:rsidR="00AE297D" w:rsidRDefault="00AE297D">
      <w:pPr>
        <w:ind w:left="142"/>
        <w:jc w:val="center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  <w:vertAlign w:val="superscript"/>
        </w:rPr>
        <w:t>(наименование, адрес)</w:t>
      </w:r>
    </w:p>
    <w:p w:rsidR="00AE297D" w:rsidRDefault="00AE297D">
      <w:pPr>
        <w:ind w:left="142"/>
        <w:jc w:val="center"/>
        <w:rPr>
          <w:rFonts w:eastAsia="Display-7 segments" w:cs="Arial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000"/>
      </w:tblPr>
      <w:tblGrid>
        <w:gridCol w:w="4927"/>
        <w:gridCol w:w="4553"/>
      </w:tblGrid>
      <w:tr w:rsidR="00AE297D">
        <w:tc>
          <w:tcPr>
            <w:tcW w:w="4927" w:type="dxa"/>
            <w:shd w:val="clear" w:color="auto" w:fill="auto"/>
          </w:tcPr>
          <w:p w:rsidR="00AE297D" w:rsidRDefault="00AE297D">
            <w:pPr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>Специалист, производивший ввод в эксплуатацию</w:t>
            </w:r>
          </w:p>
        </w:tc>
        <w:tc>
          <w:tcPr>
            <w:tcW w:w="4553" w:type="dxa"/>
            <w:shd w:val="clear" w:color="auto" w:fill="auto"/>
          </w:tcPr>
          <w:p w:rsidR="00AE297D" w:rsidRDefault="00AE297D">
            <w:r>
              <w:rPr>
                <w:rFonts w:eastAsia="Display-7 segments" w:cs="Arial"/>
                <w:sz w:val="28"/>
                <w:szCs w:val="28"/>
              </w:rPr>
              <w:t>Представитель пользователя</w:t>
            </w:r>
          </w:p>
        </w:tc>
      </w:tr>
      <w:tr w:rsidR="00AE297D">
        <w:tc>
          <w:tcPr>
            <w:tcW w:w="4927" w:type="dxa"/>
            <w:shd w:val="clear" w:color="auto" w:fill="auto"/>
            <w:vAlign w:val="center"/>
          </w:tcPr>
          <w:p w:rsidR="00AE297D" w:rsidRDefault="00AE297D">
            <w:pPr>
              <w:spacing w:before="120"/>
              <w:jc w:val="center"/>
              <w:rPr>
                <w:rFonts w:eastAsia="Display-7 segments" w:cs="Arial"/>
                <w:sz w:val="28"/>
                <w:szCs w:val="28"/>
              </w:rPr>
            </w:pPr>
            <w:r>
              <w:rPr>
                <w:rFonts w:eastAsia="Display-7 segments" w:cs="Arial"/>
                <w:sz w:val="28"/>
                <w:szCs w:val="28"/>
              </w:rPr>
              <w:t xml:space="preserve">________________________________ </w:t>
            </w:r>
            <w:r>
              <w:rPr>
                <w:rFonts w:eastAsia="Display-7 segments" w:cs="Arial"/>
                <w:sz w:val="28"/>
                <w:szCs w:val="28"/>
                <w:vertAlign w:val="superscript"/>
              </w:rPr>
              <w:t>(подпись)</w:t>
            </w:r>
          </w:p>
        </w:tc>
        <w:tc>
          <w:tcPr>
            <w:tcW w:w="4553" w:type="dxa"/>
            <w:shd w:val="clear" w:color="auto" w:fill="auto"/>
            <w:vAlign w:val="center"/>
          </w:tcPr>
          <w:p w:rsidR="00AE297D" w:rsidRDefault="00AE297D">
            <w:pPr>
              <w:spacing w:before="120"/>
              <w:jc w:val="center"/>
            </w:pPr>
            <w:r>
              <w:rPr>
                <w:rFonts w:eastAsia="Display-7 segments" w:cs="Arial"/>
                <w:sz w:val="28"/>
                <w:szCs w:val="28"/>
              </w:rPr>
              <w:t xml:space="preserve">______________________________ </w:t>
            </w:r>
            <w:r>
              <w:rPr>
                <w:rFonts w:eastAsia="Display-7 segments" w:cs="Arial"/>
                <w:sz w:val="28"/>
                <w:szCs w:val="28"/>
                <w:vertAlign w:val="superscript"/>
              </w:rPr>
              <w:t>(ФИО, подпись)</w:t>
            </w:r>
          </w:p>
        </w:tc>
      </w:tr>
      <w:tr w:rsidR="00AE297D">
        <w:tc>
          <w:tcPr>
            <w:tcW w:w="4927" w:type="dxa"/>
            <w:shd w:val="clear" w:color="auto" w:fill="auto"/>
          </w:tcPr>
          <w:p w:rsidR="00AE297D" w:rsidRDefault="00AE297D">
            <w:pPr>
              <w:snapToGrid w:val="0"/>
              <w:spacing w:before="120"/>
              <w:rPr>
                <w:sz w:val="28"/>
                <w:szCs w:val="28"/>
              </w:rPr>
            </w:pPr>
          </w:p>
        </w:tc>
        <w:tc>
          <w:tcPr>
            <w:tcW w:w="4553" w:type="dxa"/>
            <w:shd w:val="clear" w:color="auto" w:fill="auto"/>
            <w:vAlign w:val="center"/>
          </w:tcPr>
          <w:p w:rsidR="00AE297D" w:rsidRDefault="00AE297D">
            <w:pPr>
              <w:snapToGrid w:val="0"/>
              <w:rPr>
                <w:sz w:val="28"/>
                <w:szCs w:val="28"/>
              </w:rPr>
            </w:pPr>
          </w:p>
        </w:tc>
      </w:tr>
      <w:tr w:rsidR="00AE297D">
        <w:tc>
          <w:tcPr>
            <w:tcW w:w="4927" w:type="dxa"/>
            <w:shd w:val="clear" w:color="auto" w:fill="auto"/>
          </w:tcPr>
          <w:p w:rsidR="00AE297D" w:rsidRDefault="00AE297D">
            <w:pPr>
              <w:snapToGrid w:val="0"/>
              <w:spacing w:before="120"/>
              <w:rPr>
                <w:sz w:val="28"/>
                <w:szCs w:val="28"/>
              </w:rPr>
            </w:pPr>
          </w:p>
        </w:tc>
        <w:tc>
          <w:tcPr>
            <w:tcW w:w="4553" w:type="dxa"/>
            <w:shd w:val="clear" w:color="auto" w:fill="auto"/>
            <w:vAlign w:val="center"/>
          </w:tcPr>
          <w:p w:rsidR="00AE297D" w:rsidRDefault="00AE297D">
            <w:pPr>
              <w:ind w:left="142" w:right="317"/>
              <w:jc w:val="right"/>
            </w:pPr>
            <w:r>
              <w:rPr>
                <w:rFonts w:eastAsia="Display-7 segments" w:cs="Arial"/>
                <w:sz w:val="28"/>
                <w:szCs w:val="28"/>
              </w:rPr>
              <w:t>М.П.</w:t>
            </w:r>
          </w:p>
        </w:tc>
      </w:tr>
      <w:tr w:rsidR="00AE297D">
        <w:tc>
          <w:tcPr>
            <w:tcW w:w="4927" w:type="dxa"/>
            <w:shd w:val="clear" w:color="auto" w:fill="auto"/>
            <w:vAlign w:val="center"/>
          </w:tcPr>
          <w:p w:rsidR="00AE297D" w:rsidRDefault="00AE297D">
            <w:pPr>
              <w:snapToGrid w:val="0"/>
              <w:spacing w:before="120"/>
              <w:jc w:val="center"/>
              <w:rPr>
                <w:sz w:val="28"/>
                <w:szCs w:val="28"/>
              </w:rPr>
            </w:pPr>
          </w:p>
        </w:tc>
        <w:tc>
          <w:tcPr>
            <w:tcW w:w="4553" w:type="dxa"/>
            <w:shd w:val="clear" w:color="auto" w:fill="auto"/>
            <w:vAlign w:val="center"/>
          </w:tcPr>
          <w:p w:rsidR="00AE297D" w:rsidRDefault="00AE297D">
            <w:pPr>
              <w:snapToGrid w:val="0"/>
              <w:ind w:left="142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rPr>
          <w:rFonts w:eastAsia="Display-7 segments"/>
        </w:rPr>
      </w:pPr>
    </w:p>
    <w:p w:rsidR="00AE297D" w:rsidRDefault="00A76A13">
      <w:pPr>
        <w:pStyle w:val="2"/>
        <w:pageBreakBefore/>
        <w:jc w:val="right"/>
        <w:rPr>
          <w:rFonts w:eastAsia="Display-7 segments"/>
          <w:b/>
          <w:bCs/>
          <w:color w:val="000000"/>
          <w:sz w:val="28"/>
          <w:szCs w:val="28"/>
        </w:rPr>
      </w:pPr>
      <w:r w:rsidRPr="00A76A13">
        <w:lastRenderedPageBreak/>
        <w:pict>
          <v:line id="_x0000_s1028" style="position:absolute;left:0;text-align:left;z-index:251658240" from="-9.1pt,12.4pt" to="-9.1pt,702.4pt" strokeweight=".26mm">
            <v:stroke dashstyle="1 1" joinstyle="miter" endcap="round"/>
          </v:line>
        </w:pict>
      </w:r>
      <w:bookmarkStart w:id="89" w:name="__RefHeading___Toc458158408"/>
      <w:bookmarkStart w:id="90" w:name="__RefHeading__4905_726547800"/>
      <w:bookmarkStart w:id="91" w:name="_Toc503437836"/>
      <w:bookmarkStart w:id="92" w:name="_Toc1554274"/>
      <w:bookmarkStart w:id="93" w:name="_Toc80261961"/>
      <w:bookmarkEnd w:id="89"/>
      <w:bookmarkEnd w:id="90"/>
      <w:r w:rsidR="00AE297D">
        <w:rPr>
          <w:rFonts w:eastAsia="Display-7 segments"/>
          <w:b/>
          <w:bCs/>
          <w:sz w:val="28"/>
          <w:szCs w:val="28"/>
        </w:rPr>
        <w:t>ПРИЛОЖЕНИЕ 3</w:t>
      </w:r>
      <w:bookmarkEnd w:id="91"/>
      <w:bookmarkEnd w:id="92"/>
      <w:bookmarkEnd w:id="93"/>
    </w:p>
    <w:p w:rsidR="00AE297D" w:rsidRDefault="00AE297D">
      <w:pPr>
        <w:pStyle w:val="2"/>
        <w:ind w:left="0"/>
        <w:jc w:val="center"/>
        <w:rPr>
          <w:rFonts w:eastAsia="Display-7 segments" w:cs="Arial"/>
          <w:color w:val="000000"/>
          <w:sz w:val="28"/>
          <w:szCs w:val="28"/>
        </w:rPr>
      </w:pPr>
      <w:bookmarkStart w:id="94" w:name="__RefHeading___Toc467591393"/>
      <w:bookmarkStart w:id="95" w:name="_Toc80261962"/>
      <w:bookmarkEnd w:id="94"/>
      <w:r>
        <w:rPr>
          <w:rFonts w:eastAsia="Display-7 segments"/>
          <w:b/>
          <w:bCs/>
          <w:color w:val="000000"/>
          <w:sz w:val="28"/>
          <w:szCs w:val="28"/>
        </w:rPr>
        <w:t>Заявка на гарантийный ремонт</w:t>
      </w:r>
      <w:bookmarkEnd w:id="95"/>
    </w:p>
    <w:p w:rsidR="00AE297D" w:rsidRDefault="00AE297D" w:rsidP="00B86082">
      <w:pPr>
        <w:ind w:firstLine="709"/>
        <w:jc w:val="both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 xml:space="preserve">направить по адресу: </w:t>
      </w:r>
      <w:r w:rsidR="001A088E" w:rsidRPr="008A60D7">
        <w:rPr>
          <w:sz w:val="28"/>
        </w:rPr>
        <w:t>ООО "</w:t>
      </w:r>
      <w:r w:rsidR="007D0C84">
        <w:rPr>
          <w:sz w:val="28"/>
        </w:rPr>
        <w:t>ККМ Онлайн</w:t>
      </w:r>
      <w:r w:rsidR="001A088E" w:rsidRPr="008A60D7">
        <w:rPr>
          <w:sz w:val="28"/>
        </w:rPr>
        <w:t xml:space="preserve">" : </w:t>
      </w:r>
      <w:r w:rsidR="007D0C84">
        <w:rPr>
          <w:sz w:val="26"/>
          <w:szCs w:val="26"/>
        </w:rPr>
        <w:t>а/я 12 ,107065, г. Москва, ул. Уссурийская, д. 11,к.1</w:t>
      </w:r>
    </w:p>
    <w:p w:rsidR="00AE297D" w:rsidRDefault="00AE297D">
      <w:pPr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1. Контрольно — кассовая техника «</w:t>
      </w:r>
      <w:r w:rsidR="002A6F70">
        <w:rPr>
          <w:rFonts w:eastAsia="Display-7 segments" w:cs="Arial"/>
          <w:color w:val="000000"/>
          <w:sz w:val="28"/>
          <w:szCs w:val="28"/>
        </w:rPr>
        <w:t>НЕВА-01-Ф</w:t>
      </w:r>
      <w:r>
        <w:rPr>
          <w:rFonts w:eastAsia="Display-7 segments" w:cs="Arial"/>
          <w:color w:val="000000"/>
          <w:sz w:val="28"/>
          <w:szCs w:val="28"/>
        </w:rPr>
        <w:t xml:space="preserve">» </w:t>
      </w:r>
    </w:p>
    <w:p w:rsidR="00AE297D" w:rsidRDefault="00AE297D">
      <w:pPr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 </w:t>
      </w:r>
      <w:r>
        <w:rPr>
          <w:rFonts w:eastAsia="Display-7 segments" w:cs="Arial"/>
          <w:color w:val="000000"/>
          <w:sz w:val="28"/>
          <w:szCs w:val="28"/>
        </w:rPr>
        <w:t xml:space="preserve"> заводской номер _____________________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2. Дата изготовления «_____» ______________20______г.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3. Дата ввода в эксплуатацию «____» ____________20_____г.</w:t>
      </w:r>
    </w:p>
    <w:p w:rsidR="00AE297D" w:rsidRDefault="00AE297D">
      <w:pPr>
        <w:pStyle w:val="310"/>
        <w:spacing w:before="120" w:after="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4. Контактные данные и адрес пользователя_______________________</w:t>
      </w:r>
    </w:p>
    <w:p w:rsidR="00AE297D" w:rsidRDefault="00AE297D">
      <w:pPr>
        <w:pStyle w:val="af"/>
        <w:spacing w:before="120"/>
        <w:rPr>
          <w:rFonts w:eastAsia="Display-7 segments"/>
          <w:color w:val="000000"/>
          <w:sz w:val="28"/>
          <w:szCs w:val="28"/>
        </w:rPr>
      </w:pPr>
      <w:r>
        <w:rPr>
          <w:rFonts w:ascii="Times New Roman" w:eastAsia="Display-7 segments" w:hAnsi="Times New Roman"/>
          <w:color w:val="000000"/>
          <w:sz w:val="28"/>
          <w:szCs w:val="28"/>
        </w:rPr>
        <w:t>_____________________________________________________________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5. Внешние проявления отказа ___________________________________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_____________________________________________________________</w:t>
      </w:r>
    </w:p>
    <w:p w:rsidR="00AE297D" w:rsidRDefault="00AE297D">
      <w:pPr>
        <w:pStyle w:val="21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6. Принятые меры (номер отказавшего блока, позиция и тип отказавшего элемента, предполагаемая причина отказа)</w:t>
      </w:r>
    </w:p>
    <w:p w:rsidR="00AE297D" w:rsidRDefault="00AE297D">
      <w:pPr>
        <w:pStyle w:val="210"/>
        <w:spacing w:before="120" w:after="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_____________________________________________________________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_____________________________________________________________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_____________________________________________________________</w:t>
      </w:r>
    </w:p>
    <w:p w:rsidR="00AE297D" w:rsidRDefault="00AE297D">
      <w:pPr>
        <w:rPr>
          <w:rFonts w:eastAsia="Display-7 segments" w:cs="Arial"/>
          <w:color w:val="000000"/>
          <w:sz w:val="28"/>
          <w:szCs w:val="28"/>
        </w:rPr>
      </w:pPr>
    </w:p>
    <w:p w:rsidR="00AE297D" w:rsidRDefault="00AE297D">
      <w:pPr>
        <w:rPr>
          <w:rFonts w:eastAsia="Display-7 segments" w:cs="Arial"/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Специалист, ответственный за ремонт ККТ</w:t>
      </w:r>
    </w:p>
    <w:p w:rsidR="00AE297D" w:rsidRDefault="00AE297D">
      <w:pPr>
        <w:spacing w:before="120"/>
        <w:rPr>
          <w:color w:val="000000"/>
          <w:sz w:val="28"/>
          <w:szCs w:val="28"/>
        </w:rPr>
      </w:pPr>
      <w:r>
        <w:rPr>
          <w:rFonts w:eastAsia="Display-7 segments" w:cs="Arial"/>
          <w:color w:val="000000"/>
          <w:sz w:val="28"/>
          <w:szCs w:val="28"/>
        </w:rPr>
        <w:t>_______________________        _______________________</w:t>
      </w:r>
    </w:p>
    <w:p w:rsidR="00AE297D" w:rsidRDefault="00AE297D">
      <w:pPr>
        <w:spacing w:before="120"/>
        <w:rPr>
          <w:rFonts w:eastAsia="Display-7 segments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</w:t>
      </w:r>
      <w:r>
        <w:rPr>
          <w:rFonts w:eastAsia="Display-7 segments" w:cs="Arial"/>
          <w:color w:val="000000"/>
          <w:sz w:val="28"/>
          <w:szCs w:val="28"/>
          <w:vertAlign w:val="superscript"/>
        </w:rPr>
        <w:t>(ФИО)                                                                        (подпись)</w:t>
      </w:r>
    </w:p>
    <w:p w:rsidR="00AE297D" w:rsidRDefault="00AE297D">
      <w:pPr>
        <w:rPr>
          <w:rFonts w:eastAsia="Display-7 segments" w:cs="Arial"/>
          <w:color w:val="000000"/>
          <w:sz w:val="28"/>
          <w:szCs w:val="28"/>
        </w:rPr>
      </w:pPr>
    </w:p>
    <w:tbl>
      <w:tblPr>
        <w:tblW w:w="0" w:type="auto"/>
        <w:tblLayout w:type="fixed"/>
        <w:tblLook w:val="0000"/>
      </w:tblPr>
      <w:tblGrid>
        <w:gridCol w:w="5495"/>
        <w:gridCol w:w="4928"/>
      </w:tblGrid>
      <w:tr w:rsidR="00AE297D">
        <w:tc>
          <w:tcPr>
            <w:tcW w:w="5495" w:type="dxa"/>
            <w:shd w:val="clear" w:color="auto" w:fill="auto"/>
          </w:tcPr>
          <w:p w:rsidR="00AE297D" w:rsidRDefault="00AE297D">
            <w:pPr>
              <w:rPr>
                <w:rFonts w:eastAsia="Display-7 segments" w:cs="Arial"/>
                <w:color w:val="000000"/>
                <w:sz w:val="28"/>
                <w:szCs w:val="28"/>
              </w:rPr>
            </w:pPr>
            <w:r>
              <w:rPr>
                <w:rFonts w:eastAsia="Display-7 segments" w:cs="Arial"/>
                <w:color w:val="000000"/>
                <w:sz w:val="28"/>
                <w:szCs w:val="28"/>
              </w:rPr>
              <w:t>Руководитель организации, осуществля</w:t>
            </w:r>
            <w:r>
              <w:rPr>
                <w:rFonts w:eastAsia="Display-7 segments" w:cs="Arial"/>
                <w:color w:val="000000"/>
                <w:sz w:val="28"/>
                <w:szCs w:val="28"/>
              </w:rPr>
              <w:t>ю</w:t>
            </w:r>
            <w:r>
              <w:rPr>
                <w:rFonts w:eastAsia="Display-7 segments" w:cs="Arial"/>
                <w:color w:val="000000"/>
                <w:sz w:val="28"/>
                <w:szCs w:val="28"/>
              </w:rPr>
              <w:t>щей гарантийный ремонт</w:t>
            </w:r>
          </w:p>
        </w:tc>
        <w:tc>
          <w:tcPr>
            <w:tcW w:w="4928" w:type="dxa"/>
            <w:shd w:val="clear" w:color="auto" w:fill="auto"/>
          </w:tcPr>
          <w:p w:rsidR="00AE297D" w:rsidRDefault="00AE297D">
            <w:pPr>
              <w:ind w:left="317"/>
            </w:pPr>
            <w:r>
              <w:rPr>
                <w:rFonts w:eastAsia="Display-7 segments" w:cs="Arial"/>
                <w:color w:val="000000"/>
                <w:sz w:val="28"/>
                <w:szCs w:val="28"/>
              </w:rPr>
              <w:t>Представитель пользователя</w:t>
            </w:r>
          </w:p>
        </w:tc>
      </w:tr>
      <w:tr w:rsidR="00AE297D">
        <w:tc>
          <w:tcPr>
            <w:tcW w:w="5495" w:type="dxa"/>
            <w:shd w:val="clear" w:color="auto" w:fill="auto"/>
            <w:vAlign w:val="center"/>
          </w:tcPr>
          <w:p w:rsidR="00AE297D" w:rsidRDefault="00AE297D">
            <w:pPr>
              <w:spacing w:before="120"/>
              <w:jc w:val="center"/>
              <w:rPr>
                <w:rFonts w:eastAsia="Display-7 segments" w:cs="Arial"/>
                <w:color w:val="000000"/>
                <w:sz w:val="28"/>
                <w:szCs w:val="28"/>
              </w:rPr>
            </w:pPr>
            <w:r>
              <w:rPr>
                <w:rFonts w:eastAsia="Display-7 segments" w:cs="Arial"/>
                <w:color w:val="000000"/>
                <w:sz w:val="28"/>
                <w:szCs w:val="28"/>
              </w:rPr>
              <w:t xml:space="preserve">__________________________________ </w:t>
            </w:r>
            <w:r>
              <w:rPr>
                <w:rFonts w:eastAsia="Display-7 segments" w:cs="Arial"/>
                <w:color w:val="000000"/>
                <w:sz w:val="28"/>
                <w:szCs w:val="28"/>
                <w:vertAlign w:val="superscript"/>
              </w:rPr>
              <w:t>(ФИО, подпись)</w:t>
            </w:r>
          </w:p>
          <w:p w:rsidR="00AE297D" w:rsidRDefault="00AE297D">
            <w:pPr>
              <w:spacing w:before="120"/>
              <w:jc w:val="center"/>
              <w:rPr>
                <w:rFonts w:eastAsia="Display-7 segments" w:cs="Arial"/>
                <w:color w:val="000000"/>
                <w:sz w:val="28"/>
                <w:szCs w:val="28"/>
              </w:rPr>
            </w:pPr>
            <w:r>
              <w:rPr>
                <w:rFonts w:eastAsia="Display-7 segments" w:cs="Arial"/>
                <w:color w:val="000000"/>
                <w:sz w:val="28"/>
                <w:szCs w:val="28"/>
              </w:rPr>
              <w:t>«_____» ______________ 20___ г</w:t>
            </w:r>
          </w:p>
        </w:tc>
        <w:tc>
          <w:tcPr>
            <w:tcW w:w="4928" w:type="dxa"/>
            <w:shd w:val="clear" w:color="auto" w:fill="auto"/>
            <w:vAlign w:val="center"/>
          </w:tcPr>
          <w:p w:rsidR="00AE297D" w:rsidRDefault="00AE297D">
            <w:pPr>
              <w:spacing w:before="120"/>
              <w:jc w:val="center"/>
              <w:rPr>
                <w:sz w:val="28"/>
                <w:szCs w:val="28"/>
              </w:rPr>
            </w:pPr>
            <w:r>
              <w:rPr>
                <w:rFonts w:eastAsia="Display-7 segments" w:cs="Arial"/>
                <w:color w:val="000000"/>
                <w:sz w:val="28"/>
                <w:szCs w:val="28"/>
              </w:rPr>
              <w:t xml:space="preserve">______________________________ </w:t>
            </w:r>
            <w:r>
              <w:rPr>
                <w:rFonts w:eastAsia="Display-7 segments" w:cs="Arial"/>
                <w:color w:val="000000"/>
                <w:sz w:val="28"/>
                <w:szCs w:val="28"/>
                <w:vertAlign w:val="superscript"/>
              </w:rPr>
              <w:t>(ФИО, подпись)</w:t>
            </w:r>
          </w:p>
          <w:p w:rsidR="00AE297D" w:rsidRDefault="00AE297D">
            <w:pPr>
              <w:spacing w:before="120"/>
              <w:jc w:val="center"/>
              <w:rPr>
                <w:sz w:val="28"/>
                <w:szCs w:val="28"/>
              </w:rPr>
            </w:pPr>
          </w:p>
        </w:tc>
      </w:tr>
      <w:tr w:rsidR="00AE297D">
        <w:tc>
          <w:tcPr>
            <w:tcW w:w="5495" w:type="dxa"/>
            <w:shd w:val="clear" w:color="auto" w:fill="auto"/>
            <w:vAlign w:val="center"/>
          </w:tcPr>
          <w:p w:rsidR="00AE297D" w:rsidRDefault="00AE297D">
            <w:pPr>
              <w:jc w:val="center"/>
              <w:rPr>
                <w:sz w:val="28"/>
                <w:szCs w:val="28"/>
              </w:rPr>
            </w:pPr>
            <w:r>
              <w:rPr>
                <w:rFonts w:eastAsia="Display-7 segments" w:cs="Arial"/>
                <w:color w:val="000000"/>
                <w:sz w:val="28"/>
                <w:szCs w:val="28"/>
              </w:rPr>
              <w:t>М.П.</w:t>
            </w:r>
          </w:p>
        </w:tc>
        <w:tc>
          <w:tcPr>
            <w:tcW w:w="4928" w:type="dxa"/>
            <w:shd w:val="clear" w:color="auto" w:fill="auto"/>
            <w:vAlign w:val="center"/>
          </w:tcPr>
          <w:p w:rsidR="00AE297D" w:rsidRDefault="00AE297D">
            <w:pPr>
              <w:snapToGrid w:val="0"/>
              <w:jc w:val="center"/>
              <w:rPr>
                <w:sz w:val="28"/>
                <w:szCs w:val="28"/>
              </w:rPr>
            </w:pPr>
          </w:p>
        </w:tc>
      </w:tr>
    </w:tbl>
    <w:p w:rsidR="00AE297D" w:rsidRDefault="00AE297D">
      <w:pPr>
        <w:rPr>
          <w:rFonts w:eastAsia="Display-7 segments" w:cs="Arial"/>
          <w:color w:val="000000"/>
          <w:sz w:val="28"/>
          <w:szCs w:val="28"/>
        </w:rPr>
      </w:pPr>
    </w:p>
    <w:p w:rsidR="00AE297D" w:rsidRDefault="00AE297D">
      <w:pPr>
        <w:widowControl w:val="0"/>
        <w:ind w:left="1440" w:firstLine="720"/>
        <w:rPr>
          <w:rFonts w:eastAsia="Display-7 segments" w:cs="Arial"/>
          <w:color w:val="000000"/>
          <w:sz w:val="28"/>
          <w:szCs w:val="28"/>
        </w:rPr>
      </w:pPr>
    </w:p>
    <w:p w:rsidR="00AE297D" w:rsidRDefault="00AE297D">
      <w:pPr>
        <w:widowControl w:val="0"/>
        <w:ind w:left="1440" w:firstLine="720"/>
        <w:rPr>
          <w:color w:val="000000"/>
          <w:sz w:val="28"/>
          <w:szCs w:val="28"/>
          <w:vertAlign w:val="subscript"/>
        </w:rPr>
      </w:pPr>
      <w:r>
        <w:rPr>
          <w:rFonts w:eastAsia="Display-7 segments" w:cs="Arial"/>
          <w:color w:val="000000"/>
          <w:sz w:val="28"/>
          <w:szCs w:val="28"/>
        </w:rPr>
        <w:t>М.П.</w:t>
      </w:r>
    </w:p>
    <w:p w:rsidR="00AE297D" w:rsidRDefault="00AE297D">
      <w:pPr>
        <w:widowControl w:val="0"/>
      </w:pPr>
      <w:r>
        <w:rPr>
          <w:color w:val="000000"/>
          <w:sz w:val="28"/>
          <w:szCs w:val="28"/>
          <w:vertAlign w:val="subscript"/>
        </w:rPr>
        <w:t xml:space="preserve">             </w:t>
      </w:r>
      <w:r>
        <w:rPr>
          <w:rFonts w:eastAsia="Display-7 segments" w:cs="Arial"/>
          <w:color w:val="000000"/>
          <w:sz w:val="28"/>
          <w:szCs w:val="28"/>
          <w:vertAlign w:val="subscript"/>
        </w:rPr>
        <w:t>(место печати предприятия</w:t>
      </w:r>
      <w:r>
        <w:rPr>
          <w:rFonts w:eastAsia="Display-7 segments" w:cs="Arial"/>
          <w:strike/>
          <w:color w:val="000000"/>
          <w:sz w:val="28"/>
          <w:szCs w:val="28"/>
          <w:vertAlign w:val="subscript"/>
        </w:rPr>
        <w:t>-</w:t>
      </w:r>
      <w:r>
        <w:rPr>
          <w:rFonts w:eastAsia="Display-7 segments" w:cs="Arial"/>
          <w:color w:val="000000"/>
          <w:sz w:val="28"/>
          <w:szCs w:val="28"/>
          <w:vertAlign w:val="subscript"/>
        </w:rPr>
        <w:t>изготовителя)</w:t>
      </w:r>
    </w:p>
    <w:p w:rsidR="00AE297D" w:rsidRDefault="00A76A13">
      <w:pPr>
        <w:pStyle w:val="2"/>
        <w:jc w:val="right"/>
        <w:rPr>
          <w:rFonts w:eastAsia="Display-7 segments"/>
          <w:b/>
          <w:bCs/>
          <w:sz w:val="28"/>
          <w:szCs w:val="28"/>
        </w:rPr>
      </w:pPr>
      <w:r w:rsidRPr="00A76A13">
        <w:lastRenderedPageBreak/>
        <w:pict>
          <v:line id="_x0000_s1027" style="position:absolute;left:0;text-align:left;z-index:251657216" from="-9.1pt,12.4pt" to="-9.1pt,702.4pt" strokeweight=".26mm">
            <v:stroke dashstyle="1 1" joinstyle="miter" endcap="round"/>
          </v:line>
        </w:pict>
      </w:r>
      <w:bookmarkStart w:id="96" w:name="__RefHeading___Toc458158410"/>
      <w:bookmarkStart w:id="97" w:name="__RefHeading__4907_726547800"/>
      <w:bookmarkStart w:id="98" w:name="_Toc503437838"/>
      <w:bookmarkStart w:id="99" w:name="_Toc1554276"/>
      <w:bookmarkStart w:id="100" w:name="_Toc80261963"/>
      <w:bookmarkEnd w:id="96"/>
      <w:bookmarkEnd w:id="97"/>
      <w:r w:rsidR="00AE297D">
        <w:rPr>
          <w:rFonts w:eastAsia="Display-7 segments"/>
          <w:b/>
          <w:bCs/>
          <w:sz w:val="28"/>
          <w:szCs w:val="28"/>
        </w:rPr>
        <w:t>ПРИЛОЖЕНИЕ 4</w:t>
      </w:r>
      <w:bookmarkEnd w:id="98"/>
      <w:bookmarkEnd w:id="99"/>
      <w:bookmarkEnd w:id="100"/>
    </w:p>
    <w:p w:rsidR="00AE297D" w:rsidRDefault="00AE297D">
      <w:pPr>
        <w:pStyle w:val="2"/>
        <w:ind w:left="0"/>
        <w:jc w:val="center"/>
        <w:rPr>
          <w:rFonts w:eastAsia="Display-7 segments"/>
          <w:b/>
          <w:bCs/>
          <w:sz w:val="28"/>
          <w:szCs w:val="28"/>
        </w:rPr>
      </w:pPr>
      <w:bookmarkStart w:id="101" w:name="__RefHeading___Toc458158411"/>
      <w:bookmarkStart w:id="102" w:name="__RefHeading___Toc467591395"/>
      <w:bookmarkStart w:id="103" w:name="_Toc503437839"/>
      <w:bookmarkStart w:id="104" w:name="_Toc1554277"/>
      <w:bookmarkStart w:id="105" w:name="_Toc80261964"/>
      <w:bookmarkEnd w:id="101"/>
      <w:bookmarkEnd w:id="102"/>
      <w:r>
        <w:rPr>
          <w:rFonts w:eastAsia="Display-7 segments"/>
          <w:b/>
          <w:bCs/>
          <w:sz w:val="28"/>
          <w:szCs w:val="28"/>
        </w:rPr>
        <w:t>Акт вывода</w:t>
      </w:r>
      <w:bookmarkEnd w:id="103"/>
      <w:bookmarkEnd w:id="104"/>
      <w:bookmarkEnd w:id="105"/>
    </w:p>
    <w:p w:rsidR="00AE297D" w:rsidRDefault="00AE297D">
      <w:pPr>
        <w:pStyle w:val="2"/>
        <w:ind w:left="0"/>
        <w:jc w:val="center"/>
        <w:rPr>
          <w:rFonts w:eastAsia="Display-7 segments" w:cs="Arial"/>
          <w:sz w:val="28"/>
          <w:szCs w:val="28"/>
        </w:rPr>
      </w:pPr>
      <w:r>
        <w:rPr>
          <w:rFonts w:eastAsia="Display-7 segments"/>
          <w:b/>
          <w:bCs/>
          <w:sz w:val="28"/>
          <w:szCs w:val="28"/>
        </w:rPr>
        <w:t xml:space="preserve"> </w:t>
      </w:r>
      <w:bookmarkStart w:id="106" w:name="_Toc80261965"/>
      <w:r w:rsidR="00E4728B">
        <w:rPr>
          <w:rFonts w:eastAsia="Display-7 segments" w:cs="Arial"/>
          <w:b/>
          <w:bCs/>
          <w:sz w:val="28"/>
          <w:szCs w:val="28"/>
        </w:rPr>
        <w:t>к</w:t>
      </w:r>
      <w:r>
        <w:rPr>
          <w:rFonts w:eastAsia="Display-7 segments" w:cs="Arial"/>
          <w:b/>
          <w:bCs/>
          <w:sz w:val="28"/>
          <w:szCs w:val="28"/>
        </w:rPr>
        <w:t>онтрольно — кассов</w:t>
      </w:r>
      <w:r w:rsidR="00E4728B">
        <w:rPr>
          <w:rFonts w:eastAsia="Display-7 segments" w:cs="Arial"/>
          <w:b/>
          <w:bCs/>
          <w:sz w:val="28"/>
          <w:szCs w:val="28"/>
        </w:rPr>
        <w:t>ой</w:t>
      </w:r>
      <w:r>
        <w:rPr>
          <w:rFonts w:eastAsia="Display-7 segments" w:cs="Arial"/>
          <w:b/>
          <w:bCs/>
          <w:sz w:val="28"/>
          <w:szCs w:val="28"/>
        </w:rPr>
        <w:t xml:space="preserve"> техник</w:t>
      </w:r>
      <w:r w:rsidR="00E4728B">
        <w:rPr>
          <w:rFonts w:eastAsia="Display-7 segments" w:cs="Arial"/>
          <w:b/>
          <w:bCs/>
          <w:sz w:val="28"/>
          <w:szCs w:val="28"/>
        </w:rPr>
        <w:t>и</w:t>
      </w:r>
      <w:r>
        <w:rPr>
          <w:rFonts w:eastAsia="Display-7 segments" w:cs="Arial"/>
          <w:b/>
          <w:bCs/>
          <w:sz w:val="28"/>
          <w:szCs w:val="28"/>
        </w:rPr>
        <w:t xml:space="preserve"> «</w:t>
      </w:r>
      <w:r w:rsidR="002A6F70">
        <w:rPr>
          <w:rFonts w:eastAsia="Display-7 segments" w:cs="Arial"/>
          <w:b/>
          <w:bCs/>
          <w:sz w:val="28"/>
          <w:szCs w:val="28"/>
        </w:rPr>
        <w:t>НЕВА-01-Ф</w:t>
      </w:r>
      <w:r>
        <w:rPr>
          <w:rFonts w:eastAsia="Display-7 segments" w:cs="Arial"/>
          <w:b/>
          <w:bCs/>
          <w:sz w:val="28"/>
          <w:szCs w:val="28"/>
        </w:rPr>
        <w:t xml:space="preserve">»  </w:t>
      </w:r>
      <w:r>
        <w:rPr>
          <w:rFonts w:eastAsia="Display-7 segments"/>
          <w:b/>
          <w:bCs/>
          <w:sz w:val="28"/>
          <w:szCs w:val="28"/>
        </w:rPr>
        <w:t xml:space="preserve"> из эксплуатации</w:t>
      </w:r>
      <w:bookmarkEnd w:id="106"/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bCs w:val="0"/>
          <w:sz w:val="28"/>
          <w:szCs w:val="28"/>
        </w:rPr>
        <w:t>Контрольно — кассовая техника «</w:t>
      </w:r>
      <w:r w:rsidR="002A6F70">
        <w:rPr>
          <w:rFonts w:eastAsia="Display-7 segments" w:cs="Arial"/>
          <w:bCs w:val="0"/>
          <w:sz w:val="28"/>
          <w:szCs w:val="28"/>
        </w:rPr>
        <w:t>НЕВА-01-Ф</w:t>
      </w:r>
      <w:r>
        <w:rPr>
          <w:rFonts w:eastAsia="Display-7 segments" w:cs="Arial"/>
          <w:bCs w:val="0"/>
          <w:sz w:val="28"/>
          <w:szCs w:val="28"/>
        </w:rPr>
        <w:t xml:space="preserve">»  </w:t>
      </w:r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заводской № ____________________________________</w:t>
      </w:r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Дата изготовления «____» _______________20 ____г.</w:t>
      </w:r>
    </w:p>
    <w:p w:rsidR="00AE297D" w:rsidRDefault="00AE297D">
      <w:pPr>
        <w:rPr>
          <w:rFonts w:eastAsia="Display-7 segments" w:cs="Arial"/>
          <w:sz w:val="28"/>
          <w:szCs w:val="28"/>
        </w:rPr>
      </w:pPr>
    </w:p>
    <w:p w:rsidR="00AE297D" w:rsidRDefault="00AE297D">
      <w:pPr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rPr>
          <w:rFonts w:eastAsia="Display-7 segments" w:cs="Arial"/>
          <w:sz w:val="28"/>
          <w:szCs w:val="28"/>
        </w:rPr>
      </w:pPr>
    </w:p>
    <w:p w:rsidR="00AE297D" w:rsidRDefault="00AE297D">
      <w:pPr>
        <w:rPr>
          <w:rFonts w:eastAsia="Display-7 segments" w:cs="Arial"/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jc w:val="center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  <w:vertAlign w:val="superscript"/>
        </w:rPr>
        <w:t>(отметка о выводе из эксплуатации с указанием причины)</w:t>
      </w:r>
    </w:p>
    <w:p w:rsidR="00AE297D" w:rsidRDefault="00AE297D">
      <w:pPr>
        <w:rPr>
          <w:rFonts w:eastAsia="Display-7 segments" w:cs="Arial"/>
          <w:sz w:val="28"/>
          <w:szCs w:val="28"/>
          <w:vertAlign w:val="superscript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jc w:val="center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  <w:vertAlign w:val="superscript"/>
        </w:rPr>
        <w:t>(наименование и адрес организации, производившей вывод из эксплуатации</w:t>
      </w:r>
    </w:p>
    <w:p w:rsidR="00AE297D" w:rsidRDefault="00AE297D">
      <w:pPr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rPr>
          <w:rFonts w:eastAsia="Display-7 segments" w:cs="Arial"/>
          <w:sz w:val="28"/>
          <w:szCs w:val="28"/>
        </w:rPr>
      </w:pPr>
    </w:p>
    <w:p w:rsidR="00AE297D" w:rsidRDefault="00AE297D">
      <w:pPr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rPr>
          <w:rFonts w:eastAsia="Display-7 segments" w:cs="Arial"/>
          <w:sz w:val="28"/>
          <w:szCs w:val="28"/>
        </w:rPr>
      </w:pPr>
    </w:p>
    <w:p w:rsidR="00AE297D" w:rsidRDefault="00AE297D">
      <w:pPr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___________________________________________________________________</w:t>
      </w:r>
    </w:p>
    <w:p w:rsidR="00AE297D" w:rsidRDefault="00AE297D">
      <w:pPr>
        <w:rPr>
          <w:rFonts w:eastAsia="Display-7 segments" w:cs="Arial"/>
          <w:sz w:val="28"/>
          <w:szCs w:val="28"/>
        </w:rPr>
      </w:pPr>
    </w:p>
    <w:p w:rsidR="00AE297D" w:rsidRDefault="00AE297D">
      <w:pPr>
        <w:rPr>
          <w:rFonts w:eastAsia="Display-7 segments" w:cs="Arial"/>
          <w:sz w:val="28"/>
          <w:szCs w:val="28"/>
        </w:rPr>
      </w:pPr>
    </w:p>
    <w:p w:rsidR="00AE297D" w:rsidRDefault="00AE297D">
      <w:pPr>
        <w:ind w:left="5812" w:hanging="581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Специалист организации,                      </w:t>
      </w:r>
      <w:r>
        <w:rPr>
          <w:rFonts w:eastAsia="Display-7 segments" w:cs="Arial"/>
          <w:sz w:val="28"/>
          <w:szCs w:val="28"/>
        </w:rPr>
        <w:tab/>
        <w:t>Представитель пользователя</w:t>
      </w:r>
    </w:p>
    <w:p w:rsidR="00AE297D" w:rsidRDefault="00AE297D">
      <w:pPr>
        <w:ind w:left="5812" w:hanging="5812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осуществившей вывод ККТ </w:t>
      </w:r>
    </w:p>
    <w:p w:rsidR="00AE297D" w:rsidRDefault="00AE297D">
      <w:pPr>
        <w:ind w:left="5812" w:hanging="5812"/>
        <w:rPr>
          <w:sz w:val="28"/>
          <w:szCs w:val="28"/>
        </w:rPr>
      </w:pPr>
      <w:r>
        <w:rPr>
          <w:rFonts w:eastAsia="Display-7 segments" w:cs="Arial"/>
          <w:sz w:val="28"/>
          <w:szCs w:val="28"/>
        </w:rPr>
        <w:t xml:space="preserve">из эксплуатации                     </w:t>
      </w:r>
    </w:p>
    <w:p w:rsidR="00AE297D" w:rsidRDefault="00AE297D">
      <w:pPr>
        <w:ind w:left="5812" w:hanging="5812"/>
        <w:rPr>
          <w:sz w:val="28"/>
          <w:szCs w:val="28"/>
          <w:vertAlign w:val="superscript"/>
        </w:rPr>
      </w:pPr>
      <w:r>
        <w:rPr>
          <w:sz w:val="28"/>
          <w:szCs w:val="28"/>
        </w:rPr>
        <w:t xml:space="preserve"> </w:t>
      </w:r>
      <w:r>
        <w:rPr>
          <w:rFonts w:eastAsia="Display-7 segments" w:cs="Arial"/>
          <w:sz w:val="28"/>
          <w:szCs w:val="28"/>
        </w:rPr>
        <w:t xml:space="preserve">_______________________                                 ___________________________                                                                                  </w:t>
      </w:r>
    </w:p>
    <w:p w:rsidR="00AE297D" w:rsidRDefault="00AE297D">
      <w:pPr>
        <w:ind w:firstLine="720"/>
        <w:rPr>
          <w:rFonts w:eastAsia="Display-7 segments" w:cs="Arial"/>
          <w:sz w:val="28"/>
          <w:szCs w:val="28"/>
          <w:vertAlign w:val="superscript"/>
        </w:rPr>
      </w:pPr>
      <w:r>
        <w:rPr>
          <w:sz w:val="28"/>
          <w:szCs w:val="28"/>
          <w:vertAlign w:val="superscript"/>
        </w:rPr>
        <w:t xml:space="preserve"> </w:t>
      </w:r>
      <w:r>
        <w:rPr>
          <w:rFonts w:eastAsia="Display-7 segments" w:cs="Arial"/>
          <w:sz w:val="28"/>
          <w:szCs w:val="28"/>
          <w:vertAlign w:val="superscript"/>
        </w:rPr>
        <w:t>(Ф.И.О., подпись)</w:t>
      </w:r>
      <w:r>
        <w:rPr>
          <w:rFonts w:eastAsia="Display-7 segments" w:cs="Arial"/>
          <w:sz w:val="28"/>
          <w:szCs w:val="28"/>
        </w:rPr>
        <w:tab/>
      </w:r>
      <w:r>
        <w:rPr>
          <w:rFonts w:eastAsia="Display-7 segments" w:cs="Arial"/>
          <w:sz w:val="28"/>
          <w:szCs w:val="28"/>
          <w:vertAlign w:val="superscript"/>
        </w:rPr>
        <w:t xml:space="preserve"> </w:t>
      </w:r>
      <w:r>
        <w:rPr>
          <w:rFonts w:eastAsia="Display-7 segments" w:cs="Arial"/>
          <w:sz w:val="28"/>
          <w:szCs w:val="28"/>
        </w:rPr>
        <w:tab/>
      </w:r>
      <w:r>
        <w:rPr>
          <w:rFonts w:eastAsia="Display-7 segments" w:cs="Arial"/>
          <w:sz w:val="28"/>
          <w:szCs w:val="28"/>
          <w:vertAlign w:val="superscript"/>
        </w:rPr>
        <w:t xml:space="preserve"> </w:t>
      </w:r>
      <w:r>
        <w:rPr>
          <w:rFonts w:eastAsia="Display-7 segments" w:cs="Arial"/>
          <w:sz w:val="28"/>
          <w:szCs w:val="28"/>
        </w:rPr>
        <w:tab/>
      </w:r>
      <w:r>
        <w:rPr>
          <w:rFonts w:eastAsia="Display-7 segments" w:cs="Arial"/>
          <w:sz w:val="28"/>
          <w:szCs w:val="28"/>
        </w:rPr>
        <w:tab/>
        <w:t xml:space="preserve">     </w:t>
      </w:r>
      <w:r>
        <w:rPr>
          <w:rFonts w:eastAsia="Display-7 segments" w:cs="Arial"/>
          <w:sz w:val="28"/>
          <w:szCs w:val="28"/>
        </w:rPr>
        <w:tab/>
      </w:r>
      <w:r>
        <w:rPr>
          <w:rFonts w:eastAsia="Display-7 segments" w:cs="Arial"/>
          <w:sz w:val="28"/>
          <w:szCs w:val="28"/>
        </w:rPr>
        <w:tab/>
        <w:t xml:space="preserve">      </w:t>
      </w:r>
      <w:r>
        <w:rPr>
          <w:rFonts w:eastAsia="Display-7 segments" w:cs="Arial"/>
          <w:sz w:val="28"/>
          <w:szCs w:val="28"/>
          <w:vertAlign w:val="superscript"/>
        </w:rPr>
        <w:t>(Ф.И.О., подпись)</w:t>
      </w:r>
    </w:p>
    <w:p w:rsidR="00AE297D" w:rsidRDefault="00AE297D">
      <w:pPr>
        <w:rPr>
          <w:rFonts w:eastAsia="Display-7 segments" w:cs="Arial"/>
          <w:sz w:val="28"/>
          <w:szCs w:val="28"/>
          <w:vertAlign w:val="superscript"/>
        </w:rPr>
      </w:pPr>
    </w:p>
    <w:p w:rsidR="00AE297D" w:rsidRDefault="00AE297D">
      <w:pPr>
        <w:rPr>
          <w:rFonts w:eastAsia="Display-7 segments"/>
          <w:b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Дата вывода из эксплуатации «___» __________ 20__ г.</w:t>
      </w: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  <w:bookmarkStart w:id="107" w:name="__RefHeading___Toc458158412"/>
      <w:bookmarkEnd w:id="107"/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pageBreakBefore/>
        <w:jc w:val="right"/>
        <w:rPr>
          <w:rFonts w:eastAsia="Display-7 segments"/>
          <w:b/>
          <w:bCs/>
          <w:sz w:val="28"/>
          <w:szCs w:val="28"/>
        </w:rPr>
      </w:pPr>
      <w:bookmarkStart w:id="108" w:name="__RefHeading__4909_726547800"/>
      <w:bookmarkStart w:id="109" w:name="_Toc503437841"/>
      <w:bookmarkStart w:id="110" w:name="_Toc1554279"/>
      <w:bookmarkStart w:id="111" w:name="_Toc80261966"/>
      <w:bookmarkEnd w:id="108"/>
      <w:r>
        <w:rPr>
          <w:rFonts w:eastAsia="Display-7 segments"/>
          <w:b/>
          <w:bCs/>
          <w:sz w:val="28"/>
          <w:szCs w:val="28"/>
        </w:rPr>
        <w:lastRenderedPageBreak/>
        <w:t>ПРИЛОЖЕНИЕ 5</w:t>
      </w:r>
      <w:bookmarkEnd w:id="109"/>
      <w:bookmarkEnd w:id="110"/>
      <w:bookmarkEnd w:id="111"/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ind w:left="0"/>
        <w:jc w:val="center"/>
        <w:rPr>
          <w:rFonts w:eastAsia="Display-7 segments" w:cs="Arial"/>
          <w:sz w:val="28"/>
          <w:szCs w:val="28"/>
        </w:rPr>
      </w:pPr>
      <w:bookmarkStart w:id="112" w:name="__RefHeading___Toc467591397"/>
      <w:bookmarkStart w:id="113" w:name="_Toc80261967"/>
      <w:bookmarkEnd w:id="112"/>
      <w:r>
        <w:rPr>
          <w:rFonts w:eastAsia="Display-7 segments"/>
          <w:b/>
          <w:bCs/>
          <w:sz w:val="28"/>
          <w:szCs w:val="28"/>
        </w:rPr>
        <w:t>Указания по проведению пуско-наладочных работ</w:t>
      </w:r>
      <w:bookmarkEnd w:id="113"/>
    </w:p>
    <w:p w:rsidR="00AE297D" w:rsidRDefault="00AE297D">
      <w:pPr>
        <w:ind w:firstLine="567"/>
        <w:rPr>
          <w:rFonts w:eastAsia="Display-7 segments" w:cs="Arial"/>
          <w:sz w:val="28"/>
          <w:szCs w:val="28"/>
        </w:rPr>
      </w:pP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1. К потребителю ККТ поступает принятой ОТК изготовителя и упак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ванной в соответствии с конструкторской документацией на упаковку.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2. После доставки ККТ к пользователю должна быть произведена прие</w:t>
      </w:r>
      <w:r>
        <w:rPr>
          <w:rFonts w:eastAsia="Display-7 segments" w:cs="Arial"/>
          <w:sz w:val="28"/>
          <w:szCs w:val="28"/>
        </w:rPr>
        <w:t>м</w:t>
      </w:r>
      <w:r>
        <w:rPr>
          <w:rFonts w:eastAsia="Display-7 segments" w:cs="Arial"/>
          <w:sz w:val="28"/>
          <w:szCs w:val="28"/>
        </w:rPr>
        <w:t>ка изделия от транспортной организации, доставившей ее.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Если при приемке будет обнаружено повреждение упаковочного ящика, то составляется акт или делается отметка в товарно-транспортной накладной.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3. Распаковку ККТ производить согласно «Руководства по эксплуат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ции».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4. После распаковки ККТ проверить комплектность в соответствии с ра</w:t>
      </w:r>
      <w:r>
        <w:rPr>
          <w:rFonts w:eastAsia="Display-7 segments" w:cs="Arial"/>
          <w:sz w:val="28"/>
          <w:szCs w:val="28"/>
        </w:rPr>
        <w:t>з</w:t>
      </w:r>
      <w:r>
        <w:rPr>
          <w:rFonts w:eastAsia="Display-7 segments" w:cs="Arial"/>
          <w:sz w:val="28"/>
          <w:szCs w:val="28"/>
        </w:rPr>
        <w:t>делом 4 «Комплектность» настоящего паспорта.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5. Претензии на некомплектность вложения в упаковку или механические повреждения ККТ рассматриваются изготовителем только при отсутствии п</w:t>
      </w:r>
      <w:r>
        <w:rPr>
          <w:rFonts w:eastAsia="Display-7 segments" w:cs="Arial"/>
          <w:sz w:val="28"/>
          <w:szCs w:val="28"/>
        </w:rPr>
        <w:t>о</w:t>
      </w:r>
      <w:r>
        <w:rPr>
          <w:rFonts w:eastAsia="Display-7 segments" w:cs="Arial"/>
          <w:sz w:val="28"/>
          <w:szCs w:val="28"/>
        </w:rPr>
        <w:t>вреждений упаковочных коробок.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6. Подключение ККТ к сети электропитания пользователем до выполн</w:t>
      </w:r>
      <w:r>
        <w:rPr>
          <w:rFonts w:eastAsia="Display-7 segments" w:cs="Arial"/>
          <w:sz w:val="28"/>
          <w:szCs w:val="28"/>
        </w:rPr>
        <w:t>е</w:t>
      </w:r>
      <w:r>
        <w:rPr>
          <w:rFonts w:eastAsia="Display-7 segments" w:cs="Arial"/>
          <w:sz w:val="28"/>
          <w:szCs w:val="28"/>
        </w:rPr>
        <w:t>ния пуско-наладочных работ не разрешается. Претензии на неработоспосо</w:t>
      </w:r>
      <w:r>
        <w:rPr>
          <w:rFonts w:eastAsia="Display-7 segments" w:cs="Arial"/>
          <w:sz w:val="28"/>
          <w:szCs w:val="28"/>
        </w:rPr>
        <w:t>б</w:t>
      </w:r>
      <w:r>
        <w:rPr>
          <w:rFonts w:eastAsia="Display-7 segments" w:cs="Arial"/>
          <w:sz w:val="28"/>
          <w:szCs w:val="28"/>
        </w:rPr>
        <w:t>ность ККТ до проведения пуско-наладочных работ изготовителем не прин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>маются.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7. Организация пуско-наладочных работ проводится в соответствии с разделом 8 настоящего паспорта.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8. Ввод в эксплуатацию включает следующие работы: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—</w:t>
      </w:r>
      <w:r>
        <w:rPr>
          <w:rFonts w:eastAsia="Display-7 segments" w:cs="Arial"/>
          <w:sz w:val="28"/>
          <w:szCs w:val="28"/>
        </w:rPr>
        <w:t> пуско-наладочные;</w:t>
      </w:r>
    </w:p>
    <w:p w:rsidR="00AE297D" w:rsidRDefault="00AE297D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—</w:t>
      </w:r>
      <w:r>
        <w:rPr>
          <w:rFonts w:eastAsia="Display-7 segments" w:cs="Arial"/>
          <w:sz w:val="28"/>
          <w:szCs w:val="28"/>
        </w:rPr>
        <w:t> проверку исправности и функционирования ККТ;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sz w:val="28"/>
          <w:szCs w:val="28"/>
        </w:rPr>
        <w:t>—</w:t>
      </w:r>
      <w:r>
        <w:rPr>
          <w:rFonts w:eastAsia="Display-7 segments" w:cs="Arial"/>
          <w:sz w:val="28"/>
          <w:szCs w:val="28"/>
        </w:rPr>
        <w:t> оформление акта ввода ККТ в эксплуатацию.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9. Для проведения пуско-наладочных работ необходимо: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1) произвести осмотр ККТ;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2) произвести подтяжку крепежа узлов и блоков в случае его ослабления при транспортировании;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3) при необходимости соединить и надежно закрепить разъемы блоков;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4) подготовить ККТ к работе по правилам, изложенным в РЭ;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5) если во время проверки не было отказов, то ККТ считается прошедшей приемку, пломбируется и оформляется акт ввода в эксплуатацию согласно Приложению 1.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ККТ считается введенной в эксплуатацию. Отрывной контрольный талон акта ввода ККТ в эксплуатацию заполняется согласно Приложению 2 и ост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ётся на хранении в АСЦ, осуществившей ввод в эксплуатацию;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lastRenderedPageBreak/>
        <w:t>6) если при проведении пуско-наладочных работ произошел отказ, то его необходимо устранить и провести проверку функционирования в полном об</w:t>
      </w:r>
      <w:r>
        <w:rPr>
          <w:rFonts w:eastAsia="Display-7 segments" w:cs="Arial"/>
          <w:sz w:val="28"/>
          <w:szCs w:val="28"/>
        </w:rPr>
        <w:t>ъ</w:t>
      </w:r>
      <w:r>
        <w:rPr>
          <w:rFonts w:eastAsia="Display-7 segments" w:cs="Arial"/>
          <w:sz w:val="28"/>
          <w:szCs w:val="28"/>
        </w:rPr>
        <w:t>еме.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Если отказы повторялись, но общее количество их не превысило трех и ККТ функционирует нормально, то ККТ считается принятой и выполняются действия, указанные в п. 6, в противном случае ККТ бракуется.</w:t>
      </w:r>
    </w:p>
    <w:p w:rsidR="00AE297D" w:rsidRDefault="00AE297D">
      <w:pPr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Паспорт с заполненными и подписанными актами совместно с призна</w:t>
      </w:r>
      <w:r>
        <w:rPr>
          <w:rFonts w:eastAsia="Display-7 segments" w:cs="Arial"/>
          <w:sz w:val="28"/>
          <w:szCs w:val="28"/>
        </w:rPr>
        <w:t>н</w:t>
      </w:r>
      <w:r>
        <w:rPr>
          <w:rFonts w:eastAsia="Display-7 segments" w:cs="Arial"/>
          <w:sz w:val="28"/>
          <w:szCs w:val="28"/>
        </w:rPr>
        <w:t>ной непригодной к эксплуатации ККТ отправляются в адрес изготовителя;</w:t>
      </w:r>
    </w:p>
    <w:p w:rsidR="00AE297D" w:rsidRDefault="00AE297D">
      <w:pPr>
        <w:widowControl w:val="0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7) Изготовитель в течении одного месяца обязан произвести замену пр</w:t>
      </w:r>
      <w:r>
        <w:rPr>
          <w:rFonts w:eastAsia="Display-7 segments" w:cs="Arial"/>
          <w:sz w:val="28"/>
          <w:szCs w:val="28"/>
        </w:rPr>
        <w:t>и</w:t>
      </w:r>
      <w:r>
        <w:rPr>
          <w:rFonts w:eastAsia="Display-7 segments" w:cs="Arial"/>
          <w:sz w:val="28"/>
          <w:szCs w:val="28"/>
        </w:rPr>
        <w:t>знанной непригодной ККТ на новый образец и поставить его пользователю.</w:t>
      </w:r>
    </w:p>
    <w:p w:rsidR="00AE297D" w:rsidRDefault="00AE297D">
      <w:pPr>
        <w:widowControl w:val="0"/>
        <w:ind w:firstLine="567"/>
        <w:jc w:val="both"/>
        <w:rPr>
          <w:rFonts w:eastAsia="Display-7 segments" w:cs="Arial"/>
          <w:sz w:val="28"/>
          <w:szCs w:val="28"/>
        </w:rPr>
      </w:pPr>
      <w:r>
        <w:rPr>
          <w:rFonts w:eastAsia="Display-7 segments" w:cs="Arial"/>
          <w:sz w:val="28"/>
          <w:szCs w:val="28"/>
        </w:rPr>
        <w:t>8) АСЦ в течение 10 дней обязан информацию о вводе ККТ в эксплуат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цию занести в специальный раздел на сайте изготовителя (личный кабинет АСЦ). Отсутствие информации о вводе в эксплуатацию на сайте изготовителя даёт право изготовителю ограничить срок или отказать в представлении г</w:t>
      </w:r>
      <w:r>
        <w:rPr>
          <w:rFonts w:eastAsia="Display-7 segments" w:cs="Arial"/>
          <w:sz w:val="28"/>
          <w:szCs w:val="28"/>
        </w:rPr>
        <w:t>а</w:t>
      </w:r>
      <w:r>
        <w:rPr>
          <w:rFonts w:eastAsia="Display-7 segments" w:cs="Arial"/>
          <w:sz w:val="28"/>
          <w:szCs w:val="28"/>
        </w:rPr>
        <w:t>рантии изготовителя.</w:t>
      </w:r>
    </w:p>
    <w:p w:rsidR="00AE297D" w:rsidRDefault="00AE297D">
      <w:pPr>
        <w:widowControl w:val="0"/>
        <w:jc w:val="both"/>
        <w:rPr>
          <w:rFonts w:eastAsia="Display-7 segments" w:cs="Arial"/>
          <w:sz w:val="28"/>
          <w:szCs w:val="28"/>
        </w:rPr>
      </w:pPr>
    </w:p>
    <w:p w:rsidR="00AE297D" w:rsidRDefault="00AE297D">
      <w:pPr>
        <w:widowControl w:val="0"/>
        <w:rPr>
          <w:rFonts w:eastAsia="Display-7 segments" w:cs="Arial"/>
          <w:sz w:val="28"/>
          <w:szCs w:val="28"/>
        </w:rPr>
      </w:pPr>
    </w:p>
    <w:p w:rsidR="00AE297D" w:rsidRDefault="00AE297D">
      <w:pPr>
        <w:pStyle w:val="1"/>
        <w:keepNext w:val="0"/>
        <w:widowControl w:val="0"/>
        <w:numPr>
          <w:ilvl w:val="0"/>
          <w:numId w:val="3"/>
        </w:numPr>
        <w:suppressAutoHyphens/>
        <w:spacing w:before="0" w:after="0"/>
        <w:jc w:val="right"/>
        <w:rPr>
          <w:rFonts w:eastAsia="Display-7 segments" w:cs="Arial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  <w:bookmarkStart w:id="114" w:name="__RefHeading___Toc458158414"/>
      <w:bookmarkEnd w:id="114"/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rPr>
          <w:rFonts w:eastAsia="Display-7 segments"/>
        </w:rPr>
      </w:pPr>
    </w:p>
    <w:p w:rsidR="00AE297D" w:rsidRDefault="00AE297D">
      <w:pPr>
        <w:pStyle w:val="2"/>
        <w:jc w:val="right"/>
        <w:rPr>
          <w:rFonts w:eastAsia="Display-7 segments"/>
          <w:b/>
          <w:bCs/>
          <w:sz w:val="28"/>
          <w:szCs w:val="28"/>
        </w:rPr>
      </w:pPr>
      <w:bookmarkStart w:id="115" w:name="__RefHeading__4911_726547800"/>
      <w:bookmarkStart w:id="116" w:name="_Toc503437843"/>
      <w:bookmarkStart w:id="117" w:name="_Toc1554281"/>
      <w:bookmarkStart w:id="118" w:name="_Toc80261968"/>
      <w:bookmarkEnd w:id="115"/>
      <w:r>
        <w:rPr>
          <w:rFonts w:eastAsia="Display-7 segments"/>
          <w:b/>
          <w:bCs/>
          <w:sz w:val="28"/>
          <w:szCs w:val="28"/>
        </w:rPr>
        <w:lastRenderedPageBreak/>
        <w:t>ПРИЛОЖЕНИЕ 6</w:t>
      </w:r>
      <w:bookmarkEnd w:id="116"/>
      <w:bookmarkEnd w:id="117"/>
      <w:bookmarkEnd w:id="118"/>
    </w:p>
    <w:p w:rsidR="00AE297D" w:rsidRDefault="00AE297D">
      <w:pPr>
        <w:pStyle w:val="2"/>
        <w:rPr>
          <w:rFonts w:eastAsia="Display-7 segments"/>
          <w:b/>
          <w:bCs/>
          <w:sz w:val="28"/>
          <w:szCs w:val="28"/>
        </w:rPr>
      </w:pPr>
    </w:p>
    <w:p w:rsidR="00AE297D" w:rsidRDefault="00AE297D">
      <w:pPr>
        <w:pStyle w:val="2"/>
        <w:ind w:left="0"/>
        <w:jc w:val="center"/>
        <w:rPr>
          <w:rFonts w:eastAsia="Display-7 segments" w:cs="Arial"/>
          <w:b/>
          <w:bCs/>
          <w:sz w:val="28"/>
          <w:szCs w:val="28"/>
        </w:rPr>
      </w:pPr>
      <w:bookmarkStart w:id="119" w:name="__RefHeading___Toc458158415"/>
      <w:bookmarkStart w:id="120" w:name="_Toc80261969"/>
      <w:bookmarkEnd w:id="119"/>
      <w:r>
        <w:rPr>
          <w:rFonts w:eastAsia="Display-7 segments"/>
          <w:b/>
          <w:bCs/>
          <w:sz w:val="28"/>
          <w:szCs w:val="28"/>
        </w:rPr>
        <w:t>Перечень специализированных организаций, выполняющих гаранти</w:t>
      </w:r>
      <w:r>
        <w:rPr>
          <w:rFonts w:eastAsia="Display-7 segments"/>
          <w:b/>
          <w:bCs/>
          <w:sz w:val="28"/>
          <w:szCs w:val="28"/>
        </w:rPr>
        <w:t>й</w:t>
      </w:r>
      <w:r>
        <w:rPr>
          <w:rFonts w:eastAsia="Display-7 segments"/>
          <w:b/>
          <w:bCs/>
          <w:sz w:val="28"/>
          <w:szCs w:val="28"/>
        </w:rPr>
        <w:t>ный и послегарантийный ремонт</w:t>
      </w:r>
      <w:bookmarkEnd w:id="120"/>
      <w:r>
        <w:rPr>
          <w:rFonts w:eastAsia="Display-7 segments"/>
          <w:b/>
          <w:bCs/>
          <w:sz w:val="28"/>
          <w:szCs w:val="28"/>
        </w:rPr>
        <w:t xml:space="preserve"> </w:t>
      </w:r>
    </w:p>
    <w:p w:rsidR="00AE297D" w:rsidRDefault="00AE297D">
      <w:pPr>
        <w:ind w:firstLine="708"/>
        <w:jc w:val="center"/>
        <w:rPr>
          <w:rFonts w:eastAsia="Display-7 segments" w:cs="Arial"/>
          <w:sz w:val="28"/>
          <w:szCs w:val="28"/>
        </w:rPr>
      </w:pPr>
      <w:bookmarkStart w:id="121" w:name="__RefHeading__9343_1595632106"/>
      <w:bookmarkEnd w:id="121"/>
      <w:r>
        <w:rPr>
          <w:rFonts w:eastAsia="Display-7 segments" w:cs="Arial"/>
          <w:b/>
          <w:sz w:val="28"/>
          <w:szCs w:val="28"/>
        </w:rPr>
        <w:t>Контрольно — кассовая техника «</w:t>
      </w:r>
      <w:r w:rsidR="002A6F70">
        <w:rPr>
          <w:rFonts w:eastAsia="Display-7 segments" w:cs="Arial"/>
          <w:b/>
          <w:sz w:val="28"/>
          <w:szCs w:val="28"/>
        </w:rPr>
        <w:t>НЕВА-01-Ф</w:t>
      </w:r>
      <w:r>
        <w:rPr>
          <w:rFonts w:eastAsia="Display-7 segments" w:cs="Arial"/>
          <w:b/>
          <w:sz w:val="28"/>
          <w:szCs w:val="28"/>
        </w:rPr>
        <w:t xml:space="preserve">» </w:t>
      </w:r>
    </w:p>
    <w:p w:rsidR="00AE297D" w:rsidRDefault="00AE297D">
      <w:pPr>
        <w:rPr>
          <w:rFonts w:eastAsia="Display-7 segments" w:cs="Arial"/>
          <w:sz w:val="28"/>
          <w:szCs w:val="28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862"/>
        <w:gridCol w:w="4603"/>
      </w:tblGrid>
      <w:tr w:rsidR="00AE297D">
        <w:tc>
          <w:tcPr>
            <w:tcW w:w="486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AE297D" w:rsidRDefault="00AE297D">
            <w:pPr>
              <w:jc w:val="center"/>
              <w:rPr>
                <w:rFonts w:eastAsia="Display-7 segments" w:cs="Arial"/>
                <w:b/>
                <w:sz w:val="28"/>
                <w:szCs w:val="28"/>
              </w:rPr>
            </w:pPr>
            <w:r>
              <w:rPr>
                <w:rFonts w:eastAsia="Display-7 segments" w:cs="Arial"/>
                <w:b/>
                <w:sz w:val="28"/>
                <w:szCs w:val="28"/>
              </w:rPr>
              <w:t>Организация</w:t>
            </w:r>
          </w:p>
        </w:tc>
        <w:tc>
          <w:tcPr>
            <w:tcW w:w="460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AE297D" w:rsidRDefault="00AE297D">
            <w:r>
              <w:rPr>
                <w:rFonts w:eastAsia="Display-7 segments" w:cs="Arial"/>
                <w:b/>
                <w:sz w:val="28"/>
                <w:szCs w:val="28"/>
              </w:rPr>
              <w:t>Адрес и телефон</w:t>
            </w:r>
          </w:p>
        </w:tc>
      </w:tr>
      <w:tr w:rsidR="00AE297D">
        <w:tc>
          <w:tcPr>
            <w:tcW w:w="486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AE297D" w:rsidRDefault="00B86082" w:rsidP="007D0C84">
            <w:pPr>
              <w:widowControl w:val="0"/>
              <w:tabs>
                <w:tab w:val="left" w:pos="720"/>
                <w:tab w:val="left" w:pos="864"/>
                <w:tab w:val="left" w:pos="2880"/>
                <w:tab w:val="left" w:pos="8640"/>
              </w:tabs>
              <w:snapToGrid w:val="0"/>
              <w:spacing w:line="280" w:lineRule="exact"/>
              <w:ind w:left="142" w:hanging="142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ОО</w:t>
            </w:r>
            <w:r w:rsidR="002E1DAE">
              <w:rPr>
                <w:sz w:val="28"/>
              </w:rPr>
              <w:t>О «</w:t>
            </w:r>
            <w:r w:rsidR="007D0C84">
              <w:rPr>
                <w:sz w:val="28"/>
              </w:rPr>
              <w:t>ККМ Онлайн</w:t>
            </w:r>
            <w:r w:rsidR="002E1DAE">
              <w:rPr>
                <w:sz w:val="28"/>
              </w:rPr>
              <w:t>»</w:t>
            </w:r>
          </w:p>
        </w:tc>
        <w:tc>
          <w:tcPr>
            <w:tcW w:w="460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AE297D" w:rsidRDefault="007D0C84" w:rsidP="00E4728B">
            <w:pPr>
              <w:widowControl w:val="0"/>
              <w:tabs>
                <w:tab w:val="left" w:pos="720"/>
                <w:tab w:val="left" w:pos="864"/>
                <w:tab w:val="left" w:pos="2880"/>
                <w:tab w:val="left" w:pos="8640"/>
              </w:tabs>
              <w:snapToGrid w:val="0"/>
              <w:spacing w:line="280" w:lineRule="exact"/>
              <w:jc w:val="both"/>
            </w:pPr>
            <w:r>
              <w:rPr>
                <w:sz w:val="26"/>
                <w:szCs w:val="26"/>
              </w:rPr>
              <w:t>а/я 12 ,107065, г. Москва, ул. Уссури</w:t>
            </w:r>
            <w:r>
              <w:rPr>
                <w:sz w:val="26"/>
                <w:szCs w:val="26"/>
              </w:rPr>
              <w:t>й</w:t>
            </w:r>
            <w:r>
              <w:rPr>
                <w:sz w:val="26"/>
                <w:szCs w:val="26"/>
              </w:rPr>
              <w:t>ская, д. 11,к.1</w:t>
            </w:r>
          </w:p>
        </w:tc>
      </w:tr>
      <w:tr w:rsidR="00AE297D">
        <w:trPr>
          <w:cantSplit/>
          <w:trHeight w:val="599"/>
        </w:trPr>
        <w:tc>
          <w:tcPr>
            <w:tcW w:w="9465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AE297D" w:rsidRPr="00CD5B67" w:rsidRDefault="00AE297D">
            <w:pPr>
              <w:snapToGrid w:val="0"/>
              <w:rPr>
                <w:sz w:val="28"/>
                <w:szCs w:val="28"/>
              </w:rPr>
            </w:pPr>
          </w:p>
        </w:tc>
      </w:tr>
    </w:tbl>
    <w:p w:rsidR="00AE297D" w:rsidRPr="00CD5B67" w:rsidRDefault="00AE297D">
      <w:pPr>
        <w:pStyle w:val="af"/>
        <w:ind w:left="360"/>
        <w:rPr>
          <w:rFonts w:ascii="Times New Roman" w:eastAsia="Display-7 segments" w:hAnsi="Times New Roman"/>
          <w:sz w:val="28"/>
          <w:szCs w:val="28"/>
        </w:rPr>
      </w:pPr>
    </w:p>
    <w:p w:rsidR="00AE297D" w:rsidRPr="00CD5B67" w:rsidRDefault="00AE297D">
      <w:pPr>
        <w:pStyle w:val="af"/>
        <w:ind w:left="360"/>
        <w:rPr>
          <w:rFonts w:ascii="Times New Roman" w:eastAsia="Display-7 segments" w:hAnsi="Times New Roman"/>
          <w:sz w:val="28"/>
          <w:szCs w:val="28"/>
        </w:rPr>
      </w:pPr>
    </w:p>
    <w:p w:rsidR="00AE297D" w:rsidRPr="00CD5B67" w:rsidRDefault="00AE297D">
      <w:pPr>
        <w:pStyle w:val="af"/>
        <w:ind w:left="360"/>
        <w:rPr>
          <w:rFonts w:ascii="Times New Roman" w:eastAsia="Display-7 segments" w:hAnsi="Times New Roman"/>
          <w:sz w:val="28"/>
          <w:szCs w:val="28"/>
        </w:rPr>
      </w:pPr>
    </w:p>
    <w:p w:rsidR="00AE297D" w:rsidRPr="00CD5B67" w:rsidRDefault="00AE297D">
      <w:pPr>
        <w:pStyle w:val="af"/>
        <w:ind w:left="360"/>
        <w:rPr>
          <w:rFonts w:ascii="Times New Roman" w:eastAsia="Display-7 segments" w:hAnsi="Times New Roman"/>
          <w:sz w:val="28"/>
          <w:szCs w:val="28"/>
        </w:rPr>
      </w:pPr>
    </w:p>
    <w:p w:rsidR="00AE297D" w:rsidRPr="00CD5B67" w:rsidRDefault="00AE297D">
      <w:pPr>
        <w:pStyle w:val="af"/>
        <w:ind w:left="360"/>
        <w:rPr>
          <w:rFonts w:ascii="Times New Roman" w:eastAsia="Display-7 segments" w:hAnsi="Times New Roman"/>
          <w:sz w:val="28"/>
          <w:szCs w:val="28"/>
        </w:rPr>
      </w:pPr>
    </w:p>
    <w:p w:rsidR="00AE297D" w:rsidRPr="00CD5B67" w:rsidRDefault="00AE297D">
      <w:pPr>
        <w:pStyle w:val="af"/>
        <w:ind w:left="360"/>
        <w:rPr>
          <w:rFonts w:ascii="Times New Roman" w:eastAsia="Display-7 segments" w:hAnsi="Times New Roman"/>
          <w:sz w:val="28"/>
          <w:szCs w:val="28"/>
        </w:rPr>
      </w:pPr>
    </w:p>
    <w:p w:rsidR="00AE297D" w:rsidRPr="00CD5B67" w:rsidRDefault="00AE297D">
      <w:pPr>
        <w:tabs>
          <w:tab w:val="left" w:pos="2160"/>
        </w:tabs>
        <w:rPr>
          <w:rFonts w:eastAsia="Display-7 segments" w:cs="Arial"/>
          <w:sz w:val="28"/>
          <w:szCs w:val="28"/>
        </w:rPr>
      </w:pPr>
      <w:r w:rsidRPr="00CD5B67">
        <w:rPr>
          <w:rFonts w:eastAsia="Display-7 segments" w:cs="Arial"/>
          <w:sz w:val="28"/>
          <w:szCs w:val="28"/>
        </w:rPr>
        <w:tab/>
      </w:r>
    </w:p>
    <w:p w:rsidR="00AE297D" w:rsidRPr="00CD5B67" w:rsidRDefault="00AE297D">
      <w:pPr>
        <w:tabs>
          <w:tab w:val="left" w:pos="2160"/>
        </w:tabs>
        <w:rPr>
          <w:rFonts w:eastAsia="Display-7 segments" w:cs="Arial"/>
          <w:sz w:val="28"/>
          <w:szCs w:val="28"/>
        </w:rPr>
      </w:pPr>
    </w:p>
    <w:p w:rsidR="00AE297D" w:rsidRPr="00CD5B67" w:rsidRDefault="00AE297D">
      <w:pPr>
        <w:tabs>
          <w:tab w:val="left" w:pos="2160"/>
        </w:tabs>
        <w:rPr>
          <w:rFonts w:eastAsia="Display-7 segments" w:cs="Arial"/>
          <w:sz w:val="28"/>
          <w:szCs w:val="28"/>
        </w:rPr>
      </w:pPr>
    </w:p>
    <w:p w:rsidR="00AE297D" w:rsidRDefault="00AE297D">
      <w:pPr>
        <w:jc w:val="both"/>
        <w:rPr>
          <w:sz w:val="28"/>
          <w:szCs w:val="28"/>
        </w:rPr>
      </w:pPr>
    </w:p>
    <w:p w:rsidR="00AE297D" w:rsidRDefault="00AE297D">
      <w:pPr>
        <w:jc w:val="both"/>
        <w:rPr>
          <w:sz w:val="28"/>
          <w:szCs w:val="28"/>
        </w:rPr>
      </w:pPr>
    </w:p>
    <w:p w:rsidR="00AE297D" w:rsidRDefault="00AE297D">
      <w:pPr>
        <w:jc w:val="both"/>
        <w:rPr>
          <w:sz w:val="28"/>
          <w:szCs w:val="28"/>
        </w:rPr>
      </w:pPr>
    </w:p>
    <w:p w:rsidR="00AE297D" w:rsidRDefault="00AE297D">
      <w:pPr>
        <w:jc w:val="both"/>
        <w:rPr>
          <w:sz w:val="28"/>
          <w:szCs w:val="28"/>
        </w:rPr>
      </w:pPr>
    </w:p>
    <w:p w:rsidR="00AE297D" w:rsidRDefault="00AE297D">
      <w:pPr>
        <w:jc w:val="both"/>
        <w:rPr>
          <w:sz w:val="28"/>
          <w:szCs w:val="28"/>
        </w:rPr>
      </w:pPr>
    </w:p>
    <w:p w:rsidR="00AE297D" w:rsidRDefault="00AE297D"/>
    <w:sectPr w:rsidR="00AE297D" w:rsidSect="009F4BC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247" w:right="907" w:bottom="1701" w:left="1531" w:header="720" w:footer="709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0753" w:rsidRDefault="00F70753">
      <w:r>
        <w:separator/>
      </w:r>
    </w:p>
  </w:endnote>
  <w:endnote w:type="continuationSeparator" w:id="0">
    <w:p w:rsidR="00F70753" w:rsidRDefault="00F707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eeSans">
    <w:altName w:val="Arial"/>
    <w:charset w:val="CC"/>
    <w:family w:val="swiss"/>
    <w:pitch w:val="default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Display-7 segments">
    <w:altName w:val="Times New Roman"/>
    <w:charset w:val="CC"/>
    <w:family w:val="roman"/>
    <w:pitch w:val="variable"/>
    <w:sig w:usb0="00000000" w:usb1="00000000" w:usb2="00000000" w:usb3="00000000" w:csb0="0000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34B" w:rsidRDefault="0093534B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34B" w:rsidRDefault="0093534B">
    <w:pPr>
      <w:pStyle w:val="ad"/>
      <w:ind w:right="360"/>
      <w:jc w:val="center"/>
    </w:pPr>
    <w:r>
      <w:t xml:space="preserve"> </w:t>
    </w:r>
    <w:fldSimple w:instr=" PAGE ">
      <w:r w:rsidR="008061AB">
        <w:rPr>
          <w:noProof/>
        </w:rPr>
        <w:t>7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34B" w:rsidRDefault="0093534B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0753" w:rsidRDefault="00F70753">
      <w:r>
        <w:separator/>
      </w:r>
    </w:p>
  </w:footnote>
  <w:footnote w:type="continuationSeparator" w:id="0">
    <w:p w:rsidR="00F70753" w:rsidRDefault="00F7075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34B" w:rsidRDefault="0093534B">
    <w:pPr>
      <w:pStyle w:val="a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34B" w:rsidRDefault="0093534B">
    <w:pPr>
      <w:pStyle w:val="a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534B" w:rsidRDefault="0093534B">
    <w:pPr>
      <w:pStyle w:val="a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</w:lvl>
    <w:lvl w:ilvl="1">
      <w:start w:val="1"/>
      <w:numFmt w:val="decimal"/>
      <w:lvlText w:val="%1.%2."/>
      <w:lvlJc w:val="left"/>
      <w:pPr>
        <w:tabs>
          <w:tab w:val="num" w:pos="284"/>
        </w:tabs>
        <w:ind w:left="568" w:hanging="284"/>
      </w:p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852" w:hanging="284"/>
      </w:pPr>
    </w:lvl>
    <w:lvl w:ilvl="3">
      <w:start w:val="1"/>
      <w:numFmt w:val="decimal"/>
      <w:lvlText w:val="%1.%2.%3.%4."/>
      <w:lvlJc w:val="left"/>
      <w:pPr>
        <w:tabs>
          <w:tab w:val="num" w:pos="284"/>
        </w:tabs>
        <w:ind w:left="1136" w:hanging="284"/>
      </w:p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1844" w:hanging="708"/>
      </w:pPr>
    </w:lvl>
    <w:lvl w:ilvl="5">
      <w:start w:val="1"/>
      <w:numFmt w:val="decimal"/>
      <w:lvlText w:val="%1.%2.%3.%4.%5.%6."/>
      <w:lvlJc w:val="left"/>
      <w:pPr>
        <w:tabs>
          <w:tab w:val="num" w:pos="708"/>
        </w:tabs>
        <w:ind w:left="2552" w:hanging="708"/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3260" w:hanging="708"/>
      </w:p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3968" w:hanging="708"/>
      </w:p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4676" w:hanging="708"/>
      </w:pPr>
    </w:lvl>
  </w:abstractNum>
  <w:abstractNum w:abstractNumId="1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</w:lvl>
    <w:lvl w:ilvl="1">
      <w:start w:val="1"/>
      <w:numFmt w:val="decimal"/>
      <w:lvlText w:val="%1.%2."/>
      <w:lvlJc w:val="left"/>
      <w:pPr>
        <w:tabs>
          <w:tab w:val="num" w:pos="284"/>
        </w:tabs>
        <w:ind w:left="568" w:hanging="284"/>
      </w:pPr>
    </w:lvl>
    <w:lvl w:ilvl="2">
      <w:start w:val="1"/>
      <w:numFmt w:val="decimal"/>
      <w:lvlText w:val="%1.%2.%3."/>
      <w:lvlJc w:val="left"/>
      <w:pPr>
        <w:tabs>
          <w:tab w:val="num" w:pos="284"/>
        </w:tabs>
        <w:ind w:left="852" w:hanging="284"/>
      </w:pPr>
    </w:lvl>
    <w:lvl w:ilvl="3">
      <w:start w:val="1"/>
      <w:numFmt w:val="decimal"/>
      <w:lvlText w:val="%1.%2.%3.%4."/>
      <w:lvlJc w:val="left"/>
      <w:pPr>
        <w:tabs>
          <w:tab w:val="num" w:pos="284"/>
        </w:tabs>
        <w:ind w:left="1136" w:hanging="284"/>
      </w:p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1844" w:hanging="708"/>
      </w:pPr>
    </w:lvl>
    <w:lvl w:ilvl="5">
      <w:start w:val="1"/>
      <w:numFmt w:val="decimal"/>
      <w:lvlText w:val="%1.%2.%3.%4.%5.%6."/>
      <w:lvlJc w:val="left"/>
      <w:pPr>
        <w:tabs>
          <w:tab w:val="num" w:pos="708"/>
        </w:tabs>
        <w:ind w:left="2552" w:hanging="708"/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3260" w:hanging="708"/>
      </w:p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3968" w:hanging="708"/>
      </w:p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4676" w:hanging="708"/>
      </w:pPr>
    </w:lvl>
  </w:abstractNum>
  <w:abstractNum w:abstractNumId="2">
    <w:nsid w:val="00000003"/>
    <w:multiLevelType w:val="multilevel"/>
    <w:tmpl w:val="00000003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3">
    <w:nsid w:val="00000004"/>
    <w:multiLevelType w:val="singleLevel"/>
    <w:tmpl w:val="04190001"/>
    <w:lvl w:ilvl="0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  <w:sz w:val="28"/>
        <w:szCs w:val="28"/>
      </w:rPr>
    </w:lvl>
  </w:abstractNum>
  <w:abstractNum w:abstractNumId="4">
    <w:nsid w:val="00000005"/>
    <w:multiLevelType w:val="multilevel"/>
    <w:tmpl w:val="00000005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10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00000006"/>
    <w:multiLevelType w:val="multilevel"/>
    <w:tmpl w:val="60D8BE0A"/>
    <w:lvl w:ilvl="0">
      <w:start w:val="1"/>
      <w:numFmt w:val="decimal"/>
      <w:lvlText w:val=" %1 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567" w:hanging="567"/>
      </w:pPr>
      <w:rPr>
        <w:b w:val="0"/>
      </w:rPr>
    </w:lvl>
    <w:lvl w:ilvl="2">
      <w:start w:val="1"/>
      <w:numFmt w:val="decimal"/>
      <w:lvlText w:val=" %1.%2.%3 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 %1.%2.%3.%4 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 %1.%2.%3.%4.%5 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 %1.%2.%3.%4.%5.%6 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 %1.%2.%3.%4.%5.%6.%7 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 %1.%2.%3.%4.%5.%6.%7.%8 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 %1.%2.%3.%4.%5.%6.%7.%8.%9 "/>
      <w:lvlJc w:val="left"/>
      <w:pPr>
        <w:tabs>
          <w:tab w:val="num" w:pos="3600"/>
        </w:tabs>
        <w:ind w:left="3600" w:hanging="360"/>
      </w:pPr>
    </w:lvl>
  </w:abstractNum>
  <w:abstractNum w:abstractNumId="6">
    <w:nsid w:val="30A44913"/>
    <w:multiLevelType w:val="hybridMultilevel"/>
    <w:tmpl w:val="3410D31A"/>
    <w:lvl w:ilvl="0" w:tplc="0419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87" w:hanging="360"/>
      </w:pPr>
      <w:rPr>
        <w:rFonts w:ascii="Wingdings" w:hAnsi="Wingdings" w:hint="default"/>
      </w:rPr>
    </w:lvl>
  </w:abstractNum>
  <w:abstractNum w:abstractNumId="7">
    <w:nsid w:val="31333225"/>
    <w:multiLevelType w:val="hybridMultilevel"/>
    <w:tmpl w:val="DB92EB06"/>
    <w:lvl w:ilvl="0" w:tplc="0419000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9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</w:abstractNum>
  <w:abstractNum w:abstractNumId="8">
    <w:nsid w:val="47251671"/>
    <w:multiLevelType w:val="hybridMultilevel"/>
    <w:tmpl w:val="39A24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89966CB"/>
    <w:multiLevelType w:val="hybridMultilevel"/>
    <w:tmpl w:val="689453D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4E654359"/>
    <w:multiLevelType w:val="hybridMultilevel"/>
    <w:tmpl w:val="E3B88FDE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78314C73"/>
    <w:multiLevelType w:val="hybridMultilevel"/>
    <w:tmpl w:val="302A24F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79AE5B4E"/>
    <w:multiLevelType w:val="hybridMultilevel"/>
    <w:tmpl w:val="07663B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8"/>
  </w:num>
  <w:num w:numId="8">
    <w:abstractNumId w:val="11"/>
  </w:num>
  <w:num w:numId="9">
    <w:abstractNumId w:val="9"/>
  </w:num>
  <w:num w:numId="10">
    <w:abstractNumId w:val="6"/>
  </w:num>
  <w:num w:numId="11">
    <w:abstractNumId w:val="7"/>
  </w:num>
  <w:num w:numId="12">
    <w:abstractNumId w:val="10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CD5B67"/>
    <w:rsid w:val="000B7D49"/>
    <w:rsid w:val="000E1EBF"/>
    <w:rsid w:val="00103A1D"/>
    <w:rsid w:val="00105901"/>
    <w:rsid w:val="00107CAA"/>
    <w:rsid w:val="00117353"/>
    <w:rsid w:val="001364EA"/>
    <w:rsid w:val="00144CED"/>
    <w:rsid w:val="00183E28"/>
    <w:rsid w:val="00186F9E"/>
    <w:rsid w:val="001A088E"/>
    <w:rsid w:val="001C382A"/>
    <w:rsid w:val="001D5E7C"/>
    <w:rsid w:val="002278BF"/>
    <w:rsid w:val="00251BEB"/>
    <w:rsid w:val="002A6F70"/>
    <w:rsid w:val="002E1DAE"/>
    <w:rsid w:val="00300453"/>
    <w:rsid w:val="00336568"/>
    <w:rsid w:val="0034283F"/>
    <w:rsid w:val="00352DF1"/>
    <w:rsid w:val="003743A2"/>
    <w:rsid w:val="00380D13"/>
    <w:rsid w:val="00392525"/>
    <w:rsid w:val="003A2D52"/>
    <w:rsid w:val="003F220C"/>
    <w:rsid w:val="004066AA"/>
    <w:rsid w:val="0042575C"/>
    <w:rsid w:val="00443710"/>
    <w:rsid w:val="00467289"/>
    <w:rsid w:val="00481273"/>
    <w:rsid w:val="004A3B1B"/>
    <w:rsid w:val="004D36A7"/>
    <w:rsid w:val="004F4BD2"/>
    <w:rsid w:val="004F64AB"/>
    <w:rsid w:val="004F7670"/>
    <w:rsid w:val="0050615D"/>
    <w:rsid w:val="005143DE"/>
    <w:rsid w:val="00541FFF"/>
    <w:rsid w:val="005502FC"/>
    <w:rsid w:val="00556406"/>
    <w:rsid w:val="00571E7F"/>
    <w:rsid w:val="005944F6"/>
    <w:rsid w:val="005972F2"/>
    <w:rsid w:val="005A3630"/>
    <w:rsid w:val="005E16A7"/>
    <w:rsid w:val="005F320D"/>
    <w:rsid w:val="00606050"/>
    <w:rsid w:val="0065073A"/>
    <w:rsid w:val="006607A6"/>
    <w:rsid w:val="00676DF2"/>
    <w:rsid w:val="00677F3A"/>
    <w:rsid w:val="00723FF2"/>
    <w:rsid w:val="007716CF"/>
    <w:rsid w:val="0079681E"/>
    <w:rsid w:val="007B78FB"/>
    <w:rsid w:val="007D0C84"/>
    <w:rsid w:val="007D478C"/>
    <w:rsid w:val="008061AB"/>
    <w:rsid w:val="008439DD"/>
    <w:rsid w:val="00847656"/>
    <w:rsid w:val="00850A69"/>
    <w:rsid w:val="00871C8C"/>
    <w:rsid w:val="008A60D7"/>
    <w:rsid w:val="00930E94"/>
    <w:rsid w:val="0093534B"/>
    <w:rsid w:val="009401B9"/>
    <w:rsid w:val="00956C09"/>
    <w:rsid w:val="009A77CA"/>
    <w:rsid w:val="009B2E93"/>
    <w:rsid w:val="009D6E31"/>
    <w:rsid w:val="009F4BC9"/>
    <w:rsid w:val="00A57BA5"/>
    <w:rsid w:val="00A76A13"/>
    <w:rsid w:val="00AA3BB0"/>
    <w:rsid w:val="00AB368D"/>
    <w:rsid w:val="00AD1FBA"/>
    <w:rsid w:val="00AE0C09"/>
    <w:rsid w:val="00AE297D"/>
    <w:rsid w:val="00B45D16"/>
    <w:rsid w:val="00B46464"/>
    <w:rsid w:val="00B7040E"/>
    <w:rsid w:val="00B819CD"/>
    <w:rsid w:val="00B86082"/>
    <w:rsid w:val="00BB0490"/>
    <w:rsid w:val="00BD36BE"/>
    <w:rsid w:val="00C02BDD"/>
    <w:rsid w:val="00C17ACA"/>
    <w:rsid w:val="00C34C2D"/>
    <w:rsid w:val="00C5376A"/>
    <w:rsid w:val="00C6128C"/>
    <w:rsid w:val="00C84815"/>
    <w:rsid w:val="00CA6796"/>
    <w:rsid w:val="00CD5B67"/>
    <w:rsid w:val="00D54302"/>
    <w:rsid w:val="00D61592"/>
    <w:rsid w:val="00D74992"/>
    <w:rsid w:val="00D82D92"/>
    <w:rsid w:val="00D83C9D"/>
    <w:rsid w:val="00DC74CE"/>
    <w:rsid w:val="00DF5BCA"/>
    <w:rsid w:val="00E4728B"/>
    <w:rsid w:val="00E5377C"/>
    <w:rsid w:val="00E71464"/>
    <w:rsid w:val="00EA4B41"/>
    <w:rsid w:val="00EB155C"/>
    <w:rsid w:val="00EF0DF5"/>
    <w:rsid w:val="00F17E80"/>
    <w:rsid w:val="00F238B4"/>
    <w:rsid w:val="00F251E1"/>
    <w:rsid w:val="00F60E26"/>
    <w:rsid w:val="00F61239"/>
    <w:rsid w:val="00F70753"/>
    <w:rsid w:val="00F952EB"/>
    <w:rsid w:val="00FE78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4BC9"/>
    <w:rPr>
      <w:bCs/>
      <w:sz w:val="24"/>
      <w:lang w:eastAsia="ar-SA"/>
    </w:rPr>
  </w:style>
  <w:style w:type="paragraph" w:styleId="1">
    <w:name w:val="heading 1"/>
    <w:basedOn w:val="a"/>
    <w:next w:val="a"/>
    <w:qFormat/>
    <w:rsid w:val="009F4BC9"/>
    <w:pPr>
      <w:keepNext/>
      <w:spacing w:before="240" w:after="60" w:line="360" w:lineRule="auto"/>
      <w:ind w:firstLine="850"/>
      <w:jc w:val="both"/>
      <w:outlineLvl w:val="0"/>
    </w:pPr>
    <w:rPr>
      <w:rFonts w:cs="Arial Rounded MT Bold"/>
      <w:b/>
      <w:bCs w:val="0"/>
      <w:kern w:val="1"/>
      <w:sz w:val="28"/>
    </w:rPr>
  </w:style>
  <w:style w:type="paragraph" w:styleId="2">
    <w:name w:val="heading 2"/>
    <w:basedOn w:val="a"/>
    <w:next w:val="a"/>
    <w:qFormat/>
    <w:rsid w:val="009F4BC9"/>
    <w:pPr>
      <w:keepNext/>
      <w:widowControl w:val="0"/>
      <w:tabs>
        <w:tab w:val="left" w:pos="720"/>
        <w:tab w:val="left" w:pos="864"/>
        <w:tab w:val="left" w:pos="2880"/>
        <w:tab w:val="left" w:pos="8640"/>
      </w:tabs>
      <w:spacing w:after="240"/>
      <w:ind w:left="720"/>
      <w:jc w:val="both"/>
      <w:outlineLvl w:val="1"/>
    </w:pPr>
    <w:rPr>
      <w:bCs w:val="0"/>
      <w:sz w:val="26"/>
    </w:rPr>
  </w:style>
  <w:style w:type="paragraph" w:styleId="3">
    <w:name w:val="heading 3"/>
    <w:basedOn w:val="a"/>
    <w:next w:val="a"/>
    <w:qFormat/>
    <w:rsid w:val="009F4BC9"/>
    <w:pPr>
      <w:keepNext/>
      <w:outlineLvl w:val="2"/>
    </w:pPr>
    <w:rPr>
      <w:bCs w:val="0"/>
      <w:sz w:val="26"/>
    </w:rPr>
  </w:style>
  <w:style w:type="paragraph" w:styleId="4">
    <w:name w:val="heading 4"/>
    <w:basedOn w:val="a"/>
    <w:next w:val="a"/>
    <w:qFormat/>
    <w:rsid w:val="009F4BC9"/>
    <w:pPr>
      <w:keepNext/>
      <w:spacing w:before="240" w:after="60"/>
      <w:outlineLvl w:val="3"/>
    </w:pPr>
    <w:rPr>
      <w:b/>
      <w:sz w:val="28"/>
      <w:szCs w:val="28"/>
    </w:rPr>
  </w:style>
  <w:style w:type="paragraph" w:styleId="5">
    <w:name w:val="heading 5"/>
    <w:basedOn w:val="a"/>
    <w:next w:val="a"/>
    <w:qFormat/>
    <w:rsid w:val="009F4BC9"/>
    <w:pPr>
      <w:tabs>
        <w:tab w:val="num" w:pos="284"/>
      </w:tabs>
      <w:spacing w:before="240" w:after="60"/>
      <w:ind w:left="283" w:hanging="283"/>
      <w:outlineLvl w:val="4"/>
    </w:pPr>
    <w:rPr>
      <w:rFonts w:ascii="Arial" w:hAnsi="Arial" w:cs="Arial"/>
      <w:bCs w:val="0"/>
      <w:sz w:val="22"/>
    </w:rPr>
  </w:style>
  <w:style w:type="paragraph" w:styleId="6">
    <w:name w:val="heading 6"/>
    <w:basedOn w:val="a"/>
    <w:next w:val="a"/>
    <w:qFormat/>
    <w:rsid w:val="009F4BC9"/>
    <w:pPr>
      <w:keepNext/>
      <w:jc w:val="both"/>
      <w:outlineLvl w:val="5"/>
    </w:pPr>
    <w:rPr>
      <w:bCs w:val="0"/>
      <w:sz w:val="28"/>
    </w:rPr>
  </w:style>
  <w:style w:type="paragraph" w:styleId="7">
    <w:name w:val="heading 7"/>
    <w:basedOn w:val="a"/>
    <w:next w:val="a"/>
    <w:qFormat/>
    <w:rsid w:val="009F4BC9"/>
    <w:pPr>
      <w:keepNext/>
      <w:outlineLvl w:val="6"/>
    </w:pPr>
    <w:rPr>
      <w:sz w:val="28"/>
    </w:rPr>
  </w:style>
  <w:style w:type="paragraph" w:styleId="8">
    <w:name w:val="heading 8"/>
    <w:basedOn w:val="a"/>
    <w:next w:val="a"/>
    <w:qFormat/>
    <w:rsid w:val="009F4BC9"/>
    <w:pPr>
      <w:tabs>
        <w:tab w:val="num" w:pos="284"/>
      </w:tabs>
      <w:spacing w:before="240" w:after="60"/>
      <w:ind w:left="283" w:hanging="283"/>
      <w:outlineLvl w:val="7"/>
    </w:pPr>
    <w:rPr>
      <w:rFonts w:ascii="Arial" w:hAnsi="Arial" w:cs="Arial"/>
      <w:bCs w:val="0"/>
      <w:i/>
      <w:sz w:val="20"/>
    </w:rPr>
  </w:style>
  <w:style w:type="paragraph" w:styleId="9">
    <w:name w:val="heading 9"/>
    <w:basedOn w:val="a"/>
    <w:next w:val="a"/>
    <w:qFormat/>
    <w:rsid w:val="009F4BC9"/>
    <w:pPr>
      <w:tabs>
        <w:tab w:val="num" w:pos="284"/>
      </w:tabs>
      <w:spacing w:before="240" w:after="60"/>
      <w:ind w:left="283" w:hanging="283"/>
      <w:outlineLvl w:val="8"/>
    </w:pPr>
    <w:rPr>
      <w:rFonts w:ascii="Arial" w:hAnsi="Arial" w:cs="Arial"/>
      <w:bCs w:val="0"/>
      <w:i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F4BC9"/>
  </w:style>
  <w:style w:type="character" w:customStyle="1" w:styleId="WW8Num1z1">
    <w:name w:val="WW8Num1z1"/>
    <w:rsid w:val="009F4BC9"/>
  </w:style>
  <w:style w:type="character" w:customStyle="1" w:styleId="WW8Num1z2">
    <w:name w:val="WW8Num1z2"/>
    <w:rsid w:val="009F4BC9"/>
  </w:style>
  <w:style w:type="character" w:customStyle="1" w:styleId="WW8Num1z3">
    <w:name w:val="WW8Num1z3"/>
    <w:rsid w:val="009F4BC9"/>
  </w:style>
  <w:style w:type="character" w:customStyle="1" w:styleId="WW8Num1z4">
    <w:name w:val="WW8Num1z4"/>
    <w:rsid w:val="009F4BC9"/>
  </w:style>
  <w:style w:type="character" w:customStyle="1" w:styleId="WW8Num1z5">
    <w:name w:val="WW8Num1z5"/>
    <w:rsid w:val="009F4BC9"/>
  </w:style>
  <w:style w:type="character" w:customStyle="1" w:styleId="WW8Num1z6">
    <w:name w:val="WW8Num1z6"/>
    <w:rsid w:val="009F4BC9"/>
  </w:style>
  <w:style w:type="character" w:customStyle="1" w:styleId="WW8Num1z7">
    <w:name w:val="WW8Num1z7"/>
    <w:rsid w:val="009F4BC9"/>
  </w:style>
  <w:style w:type="character" w:customStyle="1" w:styleId="WW8Num1z8">
    <w:name w:val="WW8Num1z8"/>
    <w:rsid w:val="009F4BC9"/>
  </w:style>
  <w:style w:type="character" w:customStyle="1" w:styleId="WW8Num2z0">
    <w:name w:val="WW8Num2z0"/>
    <w:rsid w:val="009F4BC9"/>
  </w:style>
  <w:style w:type="character" w:customStyle="1" w:styleId="WW8Num2z1">
    <w:name w:val="WW8Num2z1"/>
    <w:rsid w:val="009F4BC9"/>
  </w:style>
  <w:style w:type="character" w:customStyle="1" w:styleId="WW8Num2z2">
    <w:name w:val="WW8Num2z2"/>
    <w:rsid w:val="009F4BC9"/>
  </w:style>
  <w:style w:type="character" w:customStyle="1" w:styleId="WW8Num2z3">
    <w:name w:val="WW8Num2z3"/>
    <w:rsid w:val="009F4BC9"/>
  </w:style>
  <w:style w:type="character" w:customStyle="1" w:styleId="WW8Num2z4">
    <w:name w:val="WW8Num2z4"/>
    <w:rsid w:val="009F4BC9"/>
  </w:style>
  <w:style w:type="character" w:customStyle="1" w:styleId="WW8Num2z5">
    <w:name w:val="WW8Num2z5"/>
    <w:rsid w:val="009F4BC9"/>
  </w:style>
  <w:style w:type="character" w:customStyle="1" w:styleId="WW8Num2z6">
    <w:name w:val="WW8Num2z6"/>
    <w:rsid w:val="009F4BC9"/>
  </w:style>
  <w:style w:type="character" w:customStyle="1" w:styleId="WW8Num2z7">
    <w:name w:val="WW8Num2z7"/>
    <w:rsid w:val="009F4BC9"/>
  </w:style>
  <w:style w:type="character" w:customStyle="1" w:styleId="WW8Num2z8">
    <w:name w:val="WW8Num2z8"/>
    <w:rsid w:val="009F4BC9"/>
  </w:style>
  <w:style w:type="character" w:customStyle="1" w:styleId="WW8Num3z0">
    <w:name w:val="WW8Num3z0"/>
    <w:rsid w:val="009F4BC9"/>
    <w:rPr>
      <w:rFonts w:ascii="Symbol" w:hAnsi="Symbol" w:cs="Symbol"/>
      <w:sz w:val="28"/>
      <w:szCs w:val="28"/>
    </w:rPr>
  </w:style>
  <w:style w:type="character" w:customStyle="1" w:styleId="WW8Num4z0">
    <w:name w:val="WW8Num4z0"/>
    <w:rsid w:val="009F4BC9"/>
  </w:style>
  <w:style w:type="character" w:customStyle="1" w:styleId="WW8Num4z1">
    <w:name w:val="WW8Num4z1"/>
    <w:rsid w:val="009F4BC9"/>
  </w:style>
  <w:style w:type="character" w:customStyle="1" w:styleId="WW8Num4z2">
    <w:name w:val="WW8Num4z2"/>
    <w:rsid w:val="009F4BC9"/>
  </w:style>
  <w:style w:type="character" w:customStyle="1" w:styleId="WW8Num4z3">
    <w:name w:val="WW8Num4z3"/>
    <w:rsid w:val="009F4BC9"/>
    <w:rPr>
      <w:rFonts w:ascii="Symbol" w:hAnsi="Symbol" w:cs="OpenSymbol"/>
    </w:rPr>
  </w:style>
  <w:style w:type="character" w:customStyle="1" w:styleId="WW8Num4z4">
    <w:name w:val="WW8Num4z4"/>
    <w:rsid w:val="009F4BC9"/>
  </w:style>
  <w:style w:type="character" w:customStyle="1" w:styleId="WW8Num4z5">
    <w:name w:val="WW8Num4z5"/>
    <w:rsid w:val="009F4BC9"/>
  </w:style>
  <w:style w:type="character" w:customStyle="1" w:styleId="WW8Num4z6">
    <w:name w:val="WW8Num4z6"/>
    <w:rsid w:val="009F4BC9"/>
  </w:style>
  <w:style w:type="character" w:customStyle="1" w:styleId="WW8Num4z7">
    <w:name w:val="WW8Num4z7"/>
    <w:rsid w:val="009F4BC9"/>
  </w:style>
  <w:style w:type="character" w:customStyle="1" w:styleId="WW8Num4z8">
    <w:name w:val="WW8Num4z8"/>
    <w:rsid w:val="009F4BC9"/>
  </w:style>
  <w:style w:type="character" w:customStyle="1" w:styleId="WW8Num5z0">
    <w:name w:val="WW8Num5z0"/>
    <w:rsid w:val="009F4BC9"/>
    <w:rPr>
      <w:sz w:val="28"/>
      <w:szCs w:val="28"/>
    </w:rPr>
  </w:style>
  <w:style w:type="character" w:customStyle="1" w:styleId="WW8Num5z1">
    <w:name w:val="WW8Num5z1"/>
    <w:rsid w:val="009F4BC9"/>
    <w:rPr>
      <w:rFonts w:ascii="Times New Roman" w:hAnsi="Times New Roman" w:cs="Times New Roman"/>
    </w:rPr>
  </w:style>
  <w:style w:type="character" w:customStyle="1" w:styleId="WW8Num5z2">
    <w:name w:val="WW8Num5z2"/>
    <w:rsid w:val="009F4BC9"/>
    <w:rPr>
      <w:rFonts w:ascii="Symbol" w:hAnsi="Symbol" w:cs="Symbol"/>
      <w:sz w:val="24"/>
    </w:rPr>
  </w:style>
  <w:style w:type="character" w:customStyle="1" w:styleId="WW8Num5z3">
    <w:name w:val="WW8Num5z3"/>
    <w:rsid w:val="009F4BC9"/>
    <w:rPr>
      <w:rFonts w:ascii="Symbol" w:hAnsi="Symbol" w:cs="OpenSymbol"/>
    </w:rPr>
  </w:style>
  <w:style w:type="character" w:customStyle="1" w:styleId="WW8Num5z4">
    <w:name w:val="WW8Num5z4"/>
    <w:rsid w:val="009F4BC9"/>
  </w:style>
  <w:style w:type="character" w:customStyle="1" w:styleId="WW8Num5z5">
    <w:name w:val="WW8Num5z5"/>
    <w:rsid w:val="009F4BC9"/>
  </w:style>
  <w:style w:type="character" w:customStyle="1" w:styleId="WW8Num5z6">
    <w:name w:val="WW8Num5z6"/>
    <w:rsid w:val="009F4BC9"/>
  </w:style>
  <w:style w:type="character" w:customStyle="1" w:styleId="WW8Num5z7">
    <w:name w:val="WW8Num5z7"/>
    <w:rsid w:val="009F4BC9"/>
  </w:style>
  <w:style w:type="character" w:customStyle="1" w:styleId="WW8Num5z8">
    <w:name w:val="WW8Num5z8"/>
    <w:rsid w:val="009F4BC9"/>
  </w:style>
  <w:style w:type="character" w:customStyle="1" w:styleId="WW8Num6z0">
    <w:name w:val="WW8Num6z0"/>
    <w:rsid w:val="009F4BC9"/>
    <w:rPr>
      <w:rFonts w:ascii="Times New Roman" w:hAnsi="Times New Roman" w:cs="Times New Roman"/>
      <w:b w:val="0"/>
      <w:i w:val="0"/>
      <w:sz w:val="28"/>
      <w:szCs w:val="28"/>
    </w:rPr>
  </w:style>
  <w:style w:type="character" w:customStyle="1" w:styleId="WW8Num7z0">
    <w:name w:val="WW8Num7z0"/>
    <w:rsid w:val="009F4BC9"/>
    <w:rPr>
      <w:sz w:val="24"/>
      <w:szCs w:val="24"/>
    </w:rPr>
  </w:style>
  <w:style w:type="character" w:customStyle="1" w:styleId="WW8Num8z0">
    <w:name w:val="WW8Num8z0"/>
    <w:rsid w:val="009F4BC9"/>
    <w:rPr>
      <w:sz w:val="28"/>
      <w:szCs w:val="28"/>
    </w:rPr>
  </w:style>
  <w:style w:type="character" w:customStyle="1" w:styleId="WW8Num9z0">
    <w:name w:val="WW8Num9z0"/>
    <w:rsid w:val="009F4BC9"/>
    <w:rPr>
      <w:sz w:val="28"/>
      <w:szCs w:val="28"/>
    </w:rPr>
  </w:style>
  <w:style w:type="character" w:customStyle="1" w:styleId="WW8Num10z0">
    <w:name w:val="WW8Num10z0"/>
    <w:rsid w:val="009F4BC9"/>
  </w:style>
  <w:style w:type="character" w:customStyle="1" w:styleId="WW8Num11z0">
    <w:name w:val="WW8Num11z0"/>
    <w:rsid w:val="009F4BC9"/>
    <w:rPr>
      <w:sz w:val="28"/>
      <w:szCs w:val="28"/>
    </w:rPr>
  </w:style>
  <w:style w:type="character" w:customStyle="1" w:styleId="WW8Num12z0">
    <w:name w:val="WW8Num12z0"/>
    <w:rsid w:val="009F4BC9"/>
    <w:rPr>
      <w:sz w:val="28"/>
      <w:szCs w:val="28"/>
    </w:rPr>
  </w:style>
  <w:style w:type="character" w:customStyle="1" w:styleId="WW8Num13z0">
    <w:name w:val="WW8Num13z0"/>
    <w:rsid w:val="009F4BC9"/>
    <w:rPr>
      <w:sz w:val="28"/>
      <w:szCs w:val="28"/>
    </w:rPr>
  </w:style>
  <w:style w:type="character" w:customStyle="1" w:styleId="WW8Num14z0">
    <w:name w:val="WW8Num14z0"/>
    <w:rsid w:val="009F4BC9"/>
    <w:rPr>
      <w:sz w:val="28"/>
      <w:szCs w:val="28"/>
    </w:rPr>
  </w:style>
  <w:style w:type="character" w:customStyle="1" w:styleId="WW8Num15z0">
    <w:name w:val="WW8Num15z0"/>
    <w:rsid w:val="009F4BC9"/>
    <w:rPr>
      <w:sz w:val="28"/>
      <w:szCs w:val="28"/>
    </w:rPr>
  </w:style>
  <w:style w:type="character" w:customStyle="1" w:styleId="WW8Num16z0">
    <w:name w:val="WW8Num16z0"/>
    <w:rsid w:val="009F4BC9"/>
    <w:rPr>
      <w:b w:val="0"/>
      <w:i w:val="0"/>
      <w:sz w:val="28"/>
      <w:szCs w:val="28"/>
    </w:rPr>
  </w:style>
  <w:style w:type="character" w:customStyle="1" w:styleId="WW8Num17z0">
    <w:name w:val="WW8Num17z0"/>
    <w:rsid w:val="009F4BC9"/>
    <w:rPr>
      <w:rFonts w:ascii="Symbol" w:hAnsi="Symbol" w:cs="Symbol"/>
    </w:rPr>
  </w:style>
  <w:style w:type="character" w:customStyle="1" w:styleId="WW8Num18z0">
    <w:name w:val="WW8Num18z0"/>
    <w:rsid w:val="009F4BC9"/>
    <w:rPr>
      <w:sz w:val="28"/>
      <w:szCs w:val="28"/>
    </w:rPr>
  </w:style>
  <w:style w:type="character" w:customStyle="1" w:styleId="WW8Num19z0">
    <w:name w:val="WW8Num19z0"/>
    <w:rsid w:val="009F4BC9"/>
    <w:rPr>
      <w:sz w:val="28"/>
      <w:szCs w:val="28"/>
    </w:rPr>
  </w:style>
  <w:style w:type="character" w:customStyle="1" w:styleId="WW8Num20z0">
    <w:name w:val="WW8Num20z0"/>
    <w:rsid w:val="009F4BC9"/>
    <w:rPr>
      <w:rFonts w:ascii="Symbol" w:hAnsi="Symbol" w:cs="Symbol"/>
      <w:color w:val="000000"/>
      <w:sz w:val="24"/>
      <w:szCs w:val="28"/>
    </w:rPr>
  </w:style>
  <w:style w:type="character" w:customStyle="1" w:styleId="WW8Num21z0">
    <w:name w:val="WW8Num21z0"/>
    <w:rsid w:val="009F4BC9"/>
    <w:rPr>
      <w:rFonts w:ascii="Symbol" w:hAnsi="Symbol" w:cs="Symbol"/>
      <w:color w:val="000000"/>
      <w:sz w:val="24"/>
      <w:szCs w:val="28"/>
    </w:rPr>
  </w:style>
  <w:style w:type="character" w:customStyle="1" w:styleId="WW8Num22z0">
    <w:name w:val="WW8Num22z0"/>
    <w:rsid w:val="009F4BC9"/>
  </w:style>
  <w:style w:type="character" w:customStyle="1" w:styleId="WW8Num22z1">
    <w:name w:val="WW8Num22z1"/>
    <w:rsid w:val="009F4BC9"/>
    <w:rPr>
      <w:rFonts w:ascii="Courier New" w:hAnsi="Courier New" w:cs="Courier New"/>
    </w:rPr>
  </w:style>
  <w:style w:type="character" w:customStyle="1" w:styleId="WW8Num22z2">
    <w:name w:val="WW8Num22z2"/>
    <w:rsid w:val="009F4BC9"/>
    <w:rPr>
      <w:rFonts w:ascii="Wingdings" w:hAnsi="Wingdings" w:cs="Wingdings"/>
    </w:rPr>
  </w:style>
  <w:style w:type="character" w:customStyle="1" w:styleId="WW8Num22z3">
    <w:name w:val="WW8Num22z3"/>
    <w:rsid w:val="009F4BC9"/>
    <w:rPr>
      <w:rFonts w:ascii="Symbol" w:hAnsi="Symbol" w:cs="Symbol"/>
    </w:rPr>
  </w:style>
  <w:style w:type="character" w:customStyle="1" w:styleId="WW8Num23z0">
    <w:name w:val="WW8Num23z0"/>
    <w:rsid w:val="009F4BC9"/>
  </w:style>
  <w:style w:type="character" w:customStyle="1" w:styleId="WW8Num24z0">
    <w:name w:val="WW8Num24z0"/>
    <w:rsid w:val="009F4BC9"/>
    <w:rPr>
      <w:rFonts w:ascii="Symbol" w:hAnsi="Symbol" w:cs="Symbol"/>
      <w:sz w:val="20"/>
    </w:rPr>
  </w:style>
  <w:style w:type="character" w:customStyle="1" w:styleId="WW8Num24z1">
    <w:name w:val="WW8Num24z1"/>
    <w:rsid w:val="009F4BC9"/>
    <w:rPr>
      <w:rFonts w:ascii="Courier New" w:hAnsi="Courier New" w:cs="Courier New"/>
      <w:sz w:val="20"/>
    </w:rPr>
  </w:style>
  <w:style w:type="character" w:customStyle="1" w:styleId="WW8Num24z2">
    <w:name w:val="WW8Num24z2"/>
    <w:rsid w:val="009F4BC9"/>
    <w:rPr>
      <w:rFonts w:ascii="Wingdings" w:hAnsi="Wingdings" w:cs="Wingdings"/>
      <w:sz w:val="20"/>
    </w:rPr>
  </w:style>
  <w:style w:type="character" w:customStyle="1" w:styleId="WW8Num25z0">
    <w:name w:val="WW8Num25z0"/>
    <w:rsid w:val="009F4BC9"/>
    <w:rPr>
      <w:rFonts w:ascii="Times New Roman" w:hAnsi="Times New Roman" w:cs="Times New Roman"/>
      <w:sz w:val="32"/>
    </w:rPr>
  </w:style>
  <w:style w:type="character" w:customStyle="1" w:styleId="WW8Num25z1">
    <w:name w:val="WW8Num25z1"/>
    <w:rsid w:val="009F4BC9"/>
  </w:style>
  <w:style w:type="character" w:customStyle="1" w:styleId="WW8Num25z2">
    <w:name w:val="WW8Num25z2"/>
    <w:rsid w:val="009F4BC9"/>
  </w:style>
  <w:style w:type="character" w:customStyle="1" w:styleId="WW8Num25z3">
    <w:name w:val="WW8Num25z3"/>
    <w:rsid w:val="009F4BC9"/>
  </w:style>
  <w:style w:type="character" w:customStyle="1" w:styleId="WW8Num25z4">
    <w:name w:val="WW8Num25z4"/>
    <w:rsid w:val="009F4BC9"/>
  </w:style>
  <w:style w:type="character" w:customStyle="1" w:styleId="WW8Num25z5">
    <w:name w:val="WW8Num25z5"/>
    <w:rsid w:val="009F4BC9"/>
  </w:style>
  <w:style w:type="character" w:customStyle="1" w:styleId="WW8Num25z6">
    <w:name w:val="WW8Num25z6"/>
    <w:rsid w:val="009F4BC9"/>
  </w:style>
  <w:style w:type="character" w:customStyle="1" w:styleId="WW8Num25z7">
    <w:name w:val="WW8Num25z7"/>
    <w:rsid w:val="009F4BC9"/>
  </w:style>
  <w:style w:type="character" w:customStyle="1" w:styleId="WW8Num25z8">
    <w:name w:val="WW8Num25z8"/>
    <w:rsid w:val="009F4BC9"/>
  </w:style>
  <w:style w:type="character" w:customStyle="1" w:styleId="WW8Num26z0">
    <w:name w:val="WW8Num26z0"/>
    <w:rsid w:val="009F4BC9"/>
    <w:rPr>
      <w:rFonts w:ascii="Times New Roman" w:hAnsi="Times New Roman" w:cs="Times New Roman"/>
      <w:sz w:val="32"/>
    </w:rPr>
  </w:style>
  <w:style w:type="character" w:customStyle="1" w:styleId="WW8Num26z1">
    <w:name w:val="WW8Num26z1"/>
    <w:rsid w:val="009F4BC9"/>
  </w:style>
  <w:style w:type="character" w:customStyle="1" w:styleId="WW8Num26z2">
    <w:name w:val="WW8Num26z2"/>
    <w:rsid w:val="009F4BC9"/>
  </w:style>
  <w:style w:type="character" w:customStyle="1" w:styleId="WW8Num26z3">
    <w:name w:val="WW8Num26z3"/>
    <w:rsid w:val="009F4BC9"/>
  </w:style>
  <w:style w:type="character" w:customStyle="1" w:styleId="WW8Num26z4">
    <w:name w:val="WW8Num26z4"/>
    <w:rsid w:val="009F4BC9"/>
  </w:style>
  <w:style w:type="character" w:customStyle="1" w:styleId="WW8Num26z5">
    <w:name w:val="WW8Num26z5"/>
    <w:rsid w:val="009F4BC9"/>
  </w:style>
  <w:style w:type="character" w:customStyle="1" w:styleId="WW8Num26z6">
    <w:name w:val="WW8Num26z6"/>
    <w:rsid w:val="009F4BC9"/>
  </w:style>
  <w:style w:type="character" w:customStyle="1" w:styleId="WW8Num26z7">
    <w:name w:val="WW8Num26z7"/>
    <w:rsid w:val="009F4BC9"/>
  </w:style>
  <w:style w:type="character" w:customStyle="1" w:styleId="WW8Num26z8">
    <w:name w:val="WW8Num26z8"/>
    <w:rsid w:val="009F4BC9"/>
  </w:style>
  <w:style w:type="character" w:customStyle="1" w:styleId="WW8Num27z0">
    <w:name w:val="WW8Num27z0"/>
    <w:rsid w:val="009F4BC9"/>
    <w:rPr>
      <w:rFonts w:ascii="Times New Roman" w:eastAsia="Times New Roman" w:hAnsi="Times New Roman" w:cs="Times New Roman"/>
    </w:rPr>
  </w:style>
  <w:style w:type="character" w:customStyle="1" w:styleId="WW8Num27z1">
    <w:name w:val="WW8Num27z1"/>
    <w:rsid w:val="009F4BC9"/>
    <w:rPr>
      <w:rFonts w:ascii="Courier New" w:hAnsi="Courier New" w:cs="Courier New"/>
    </w:rPr>
  </w:style>
  <w:style w:type="character" w:customStyle="1" w:styleId="WW8Num27z2">
    <w:name w:val="WW8Num27z2"/>
    <w:rsid w:val="009F4BC9"/>
    <w:rPr>
      <w:rFonts w:ascii="Wingdings" w:hAnsi="Wingdings" w:cs="Wingdings"/>
    </w:rPr>
  </w:style>
  <w:style w:type="character" w:customStyle="1" w:styleId="WW8Num27z3">
    <w:name w:val="WW8Num27z3"/>
    <w:rsid w:val="009F4BC9"/>
    <w:rPr>
      <w:rFonts w:ascii="Symbol" w:hAnsi="Symbol" w:cs="Symbol"/>
    </w:rPr>
  </w:style>
  <w:style w:type="character" w:customStyle="1" w:styleId="WW8Num28z0">
    <w:name w:val="WW8Num28z0"/>
    <w:rsid w:val="009F4BC9"/>
  </w:style>
  <w:style w:type="character" w:customStyle="1" w:styleId="WW8Num29z0">
    <w:name w:val="WW8Num29z0"/>
    <w:rsid w:val="009F4BC9"/>
  </w:style>
  <w:style w:type="character" w:customStyle="1" w:styleId="WW8Num30z0">
    <w:name w:val="WW8Num30z0"/>
    <w:rsid w:val="009F4BC9"/>
  </w:style>
  <w:style w:type="character" w:customStyle="1" w:styleId="WW8Num30z1">
    <w:name w:val="WW8Num30z1"/>
    <w:rsid w:val="009F4BC9"/>
  </w:style>
  <w:style w:type="character" w:customStyle="1" w:styleId="WW8Num30z2">
    <w:name w:val="WW8Num30z2"/>
    <w:rsid w:val="009F4BC9"/>
  </w:style>
  <w:style w:type="character" w:customStyle="1" w:styleId="WW8Num30z3">
    <w:name w:val="WW8Num30z3"/>
    <w:rsid w:val="009F4BC9"/>
  </w:style>
  <w:style w:type="character" w:customStyle="1" w:styleId="WW8Num30z4">
    <w:name w:val="WW8Num30z4"/>
    <w:rsid w:val="009F4BC9"/>
  </w:style>
  <w:style w:type="character" w:customStyle="1" w:styleId="WW8Num30z5">
    <w:name w:val="WW8Num30z5"/>
    <w:rsid w:val="009F4BC9"/>
  </w:style>
  <w:style w:type="character" w:customStyle="1" w:styleId="WW8Num30z6">
    <w:name w:val="WW8Num30z6"/>
    <w:rsid w:val="009F4BC9"/>
  </w:style>
  <w:style w:type="character" w:customStyle="1" w:styleId="WW8Num30z7">
    <w:name w:val="WW8Num30z7"/>
    <w:rsid w:val="009F4BC9"/>
  </w:style>
  <w:style w:type="character" w:customStyle="1" w:styleId="WW8Num30z8">
    <w:name w:val="WW8Num30z8"/>
    <w:rsid w:val="009F4BC9"/>
  </w:style>
  <w:style w:type="character" w:customStyle="1" w:styleId="WW8Num31z0">
    <w:name w:val="WW8Num31z0"/>
    <w:rsid w:val="009F4BC9"/>
    <w:rPr>
      <w:rFonts w:ascii="Symbol" w:hAnsi="Symbol" w:cs="Symbol"/>
      <w:sz w:val="20"/>
    </w:rPr>
  </w:style>
  <w:style w:type="character" w:customStyle="1" w:styleId="WW8Num31z1">
    <w:name w:val="WW8Num31z1"/>
    <w:rsid w:val="009F4BC9"/>
    <w:rPr>
      <w:rFonts w:ascii="Courier New" w:hAnsi="Courier New" w:cs="Courier New"/>
      <w:sz w:val="20"/>
    </w:rPr>
  </w:style>
  <w:style w:type="character" w:customStyle="1" w:styleId="WW8Num31z2">
    <w:name w:val="WW8Num31z2"/>
    <w:rsid w:val="009F4BC9"/>
    <w:rPr>
      <w:rFonts w:ascii="Wingdings" w:hAnsi="Wingdings" w:cs="Wingdings"/>
      <w:sz w:val="20"/>
    </w:rPr>
  </w:style>
  <w:style w:type="character" w:customStyle="1" w:styleId="WW8Num32z0">
    <w:name w:val="WW8Num32z0"/>
    <w:rsid w:val="009F4BC9"/>
  </w:style>
  <w:style w:type="character" w:customStyle="1" w:styleId="WW8Num33z0">
    <w:name w:val="WW8Num33z0"/>
    <w:rsid w:val="009F4BC9"/>
  </w:style>
  <w:style w:type="character" w:customStyle="1" w:styleId="WW8Num34z0">
    <w:name w:val="WW8Num34z0"/>
    <w:rsid w:val="009F4BC9"/>
    <w:rPr>
      <w:rFonts w:ascii="Times New Roman" w:eastAsia="Times New Roman" w:hAnsi="Times New Roman" w:cs="Times New Roman"/>
    </w:rPr>
  </w:style>
  <w:style w:type="character" w:customStyle="1" w:styleId="WW8Num34z1">
    <w:name w:val="WW8Num34z1"/>
    <w:rsid w:val="009F4BC9"/>
    <w:rPr>
      <w:rFonts w:ascii="Courier New" w:hAnsi="Courier New" w:cs="Courier New"/>
    </w:rPr>
  </w:style>
  <w:style w:type="character" w:customStyle="1" w:styleId="WW8Num34z2">
    <w:name w:val="WW8Num34z2"/>
    <w:rsid w:val="009F4BC9"/>
    <w:rPr>
      <w:rFonts w:ascii="Wingdings" w:hAnsi="Wingdings" w:cs="Wingdings"/>
    </w:rPr>
  </w:style>
  <w:style w:type="character" w:customStyle="1" w:styleId="WW8Num34z3">
    <w:name w:val="WW8Num34z3"/>
    <w:rsid w:val="009F4BC9"/>
    <w:rPr>
      <w:rFonts w:ascii="Symbol" w:hAnsi="Symbol" w:cs="Symbol"/>
    </w:rPr>
  </w:style>
  <w:style w:type="character" w:customStyle="1" w:styleId="30">
    <w:name w:val="Основной шрифт абзаца3"/>
    <w:rsid w:val="009F4BC9"/>
  </w:style>
  <w:style w:type="character" w:styleId="a3">
    <w:name w:val="page number"/>
    <w:basedOn w:val="30"/>
    <w:rsid w:val="009F4BC9"/>
  </w:style>
  <w:style w:type="character" w:styleId="a4">
    <w:name w:val="Strong"/>
    <w:basedOn w:val="30"/>
    <w:qFormat/>
    <w:rsid w:val="009F4BC9"/>
    <w:rPr>
      <w:b/>
      <w:bCs/>
    </w:rPr>
  </w:style>
  <w:style w:type="character" w:customStyle="1" w:styleId="WW8Num3z1">
    <w:name w:val="WW8Num3z1"/>
    <w:rsid w:val="009F4BC9"/>
  </w:style>
  <w:style w:type="character" w:customStyle="1" w:styleId="WW8Num3z2">
    <w:name w:val="WW8Num3z2"/>
    <w:rsid w:val="009F4BC9"/>
  </w:style>
  <w:style w:type="character" w:customStyle="1" w:styleId="WW8Num3z3">
    <w:name w:val="WW8Num3z3"/>
    <w:rsid w:val="009F4BC9"/>
    <w:rPr>
      <w:rFonts w:ascii="Symbol" w:hAnsi="Symbol" w:cs="OpenSymbol"/>
    </w:rPr>
  </w:style>
  <w:style w:type="character" w:customStyle="1" w:styleId="WW8Num3z4">
    <w:name w:val="WW8Num3z4"/>
    <w:rsid w:val="009F4BC9"/>
  </w:style>
  <w:style w:type="character" w:customStyle="1" w:styleId="WW8Num3z5">
    <w:name w:val="WW8Num3z5"/>
    <w:rsid w:val="009F4BC9"/>
  </w:style>
  <w:style w:type="character" w:customStyle="1" w:styleId="WW8Num3z6">
    <w:name w:val="WW8Num3z6"/>
    <w:rsid w:val="009F4BC9"/>
  </w:style>
  <w:style w:type="character" w:customStyle="1" w:styleId="WW8Num3z7">
    <w:name w:val="WW8Num3z7"/>
    <w:rsid w:val="009F4BC9"/>
  </w:style>
  <w:style w:type="character" w:customStyle="1" w:styleId="WW8Num3z8">
    <w:name w:val="WW8Num3z8"/>
    <w:rsid w:val="009F4BC9"/>
  </w:style>
  <w:style w:type="character" w:customStyle="1" w:styleId="20">
    <w:name w:val="Основной шрифт абзаца2"/>
    <w:rsid w:val="009F4BC9"/>
  </w:style>
  <w:style w:type="character" w:customStyle="1" w:styleId="10">
    <w:name w:val="Основной шрифт абзаца1"/>
    <w:rsid w:val="009F4BC9"/>
  </w:style>
  <w:style w:type="character" w:customStyle="1" w:styleId="WW8NumSt20z0">
    <w:name w:val="WW8NumSt20z0"/>
    <w:rsid w:val="009F4BC9"/>
    <w:rPr>
      <w:rFonts w:ascii="Symbol" w:hAnsi="Symbol" w:cs="Symbol"/>
      <w:color w:val="000000"/>
      <w:sz w:val="24"/>
      <w:szCs w:val="28"/>
    </w:rPr>
  </w:style>
  <w:style w:type="character" w:customStyle="1" w:styleId="WW8Num16z1">
    <w:name w:val="WW8Num16z1"/>
    <w:rsid w:val="009F4BC9"/>
  </w:style>
  <w:style w:type="character" w:customStyle="1" w:styleId="WW8Num16z2">
    <w:name w:val="WW8Num16z2"/>
    <w:rsid w:val="009F4BC9"/>
  </w:style>
  <w:style w:type="character" w:customStyle="1" w:styleId="WW8Num16z3">
    <w:name w:val="WW8Num16z3"/>
    <w:rsid w:val="009F4BC9"/>
  </w:style>
  <w:style w:type="character" w:customStyle="1" w:styleId="WW8Num16z4">
    <w:name w:val="WW8Num16z4"/>
    <w:rsid w:val="009F4BC9"/>
  </w:style>
  <w:style w:type="character" w:customStyle="1" w:styleId="WW8Num16z5">
    <w:name w:val="WW8Num16z5"/>
    <w:rsid w:val="009F4BC9"/>
  </w:style>
  <w:style w:type="character" w:customStyle="1" w:styleId="WW8Num16z6">
    <w:name w:val="WW8Num16z6"/>
    <w:rsid w:val="009F4BC9"/>
  </w:style>
  <w:style w:type="character" w:customStyle="1" w:styleId="WW8Num16z7">
    <w:name w:val="WW8Num16z7"/>
    <w:rsid w:val="009F4BC9"/>
  </w:style>
  <w:style w:type="character" w:customStyle="1" w:styleId="WW8Num16z8">
    <w:name w:val="WW8Num16z8"/>
    <w:rsid w:val="009F4BC9"/>
  </w:style>
  <w:style w:type="character" w:customStyle="1" w:styleId="WW8Num39z0">
    <w:name w:val="WW8Num39z0"/>
    <w:rsid w:val="009F4BC9"/>
    <w:rPr>
      <w:sz w:val="28"/>
      <w:szCs w:val="28"/>
    </w:rPr>
  </w:style>
  <w:style w:type="character" w:customStyle="1" w:styleId="WW8Num9z1">
    <w:name w:val="WW8Num9z1"/>
    <w:rsid w:val="009F4BC9"/>
    <w:rPr>
      <w:rFonts w:ascii="Times New Roman" w:eastAsia="Times New Roman" w:hAnsi="Times New Roman" w:cs="Times New Roman"/>
    </w:rPr>
  </w:style>
  <w:style w:type="character" w:customStyle="1" w:styleId="WW8Num9z2">
    <w:name w:val="WW8Num9z2"/>
    <w:rsid w:val="009F4BC9"/>
  </w:style>
  <w:style w:type="character" w:customStyle="1" w:styleId="WW8Num9z3">
    <w:name w:val="WW8Num9z3"/>
    <w:rsid w:val="009F4BC9"/>
  </w:style>
  <w:style w:type="character" w:customStyle="1" w:styleId="WW8Num9z4">
    <w:name w:val="WW8Num9z4"/>
    <w:rsid w:val="009F4BC9"/>
  </w:style>
  <w:style w:type="character" w:customStyle="1" w:styleId="WW8Num9z5">
    <w:name w:val="WW8Num9z5"/>
    <w:rsid w:val="009F4BC9"/>
  </w:style>
  <w:style w:type="character" w:customStyle="1" w:styleId="WW8Num9z6">
    <w:name w:val="WW8Num9z6"/>
    <w:rsid w:val="009F4BC9"/>
  </w:style>
  <w:style w:type="character" w:customStyle="1" w:styleId="WW8Num9z7">
    <w:name w:val="WW8Num9z7"/>
    <w:rsid w:val="009F4BC9"/>
  </w:style>
  <w:style w:type="character" w:customStyle="1" w:styleId="WW8Num9z8">
    <w:name w:val="WW8Num9z8"/>
    <w:rsid w:val="009F4BC9"/>
  </w:style>
  <w:style w:type="character" w:customStyle="1" w:styleId="WW8Num24z3">
    <w:name w:val="WW8Num24z3"/>
    <w:rsid w:val="009F4BC9"/>
  </w:style>
  <w:style w:type="character" w:customStyle="1" w:styleId="WW8Num24z4">
    <w:name w:val="WW8Num24z4"/>
    <w:rsid w:val="009F4BC9"/>
  </w:style>
  <w:style w:type="character" w:customStyle="1" w:styleId="WW8Num24z5">
    <w:name w:val="WW8Num24z5"/>
    <w:rsid w:val="009F4BC9"/>
  </w:style>
  <w:style w:type="character" w:customStyle="1" w:styleId="WW8Num24z6">
    <w:name w:val="WW8Num24z6"/>
    <w:rsid w:val="009F4BC9"/>
  </w:style>
  <w:style w:type="character" w:customStyle="1" w:styleId="WW8Num24z7">
    <w:name w:val="WW8Num24z7"/>
    <w:rsid w:val="009F4BC9"/>
  </w:style>
  <w:style w:type="character" w:customStyle="1" w:styleId="WW8Num24z8">
    <w:name w:val="WW8Num24z8"/>
    <w:rsid w:val="009F4BC9"/>
  </w:style>
  <w:style w:type="character" w:customStyle="1" w:styleId="WW8Num41z0">
    <w:name w:val="WW8Num41z0"/>
    <w:rsid w:val="009F4BC9"/>
    <w:rPr>
      <w:sz w:val="28"/>
      <w:szCs w:val="28"/>
    </w:rPr>
  </w:style>
  <w:style w:type="character" w:customStyle="1" w:styleId="WW8Num41z1">
    <w:name w:val="WW8Num41z1"/>
    <w:rsid w:val="009F4BC9"/>
  </w:style>
  <w:style w:type="character" w:customStyle="1" w:styleId="WW8Num41z2">
    <w:name w:val="WW8Num41z2"/>
    <w:rsid w:val="009F4BC9"/>
  </w:style>
  <w:style w:type="character" w:customStyle="1" w:styleId="WW8Num41z3">
    <w:name w:val="WW8Num41z3"/>
    <w:rsid w:val="009F4BC9"/>
  </w:style>
  <w:style w:type="character" w:customStyle="1" w:styleId="WW8Num41z4">
    <w:name w:val="WW8Num41z4"/>
    <w:rsid w:val="009F4BC9"/>
  </w:style>
  <w:style w:type="character" w:customStyle="1" w:styleId="WW8Num41z5">
    <w:name w:val="WW8Num41z5"/>
    <w:rsid w:val="009F4BC9"/>
  </w:style>
  <w:style w:type="character" w:customStyle="1" w:styleId="WW8Num41z6">
    <w:name w:val="WW8Num41z6"/>
    <w:rsid w:val="009F4BC9"/>
  </w:style>
  <w:style w:type="character" w:customStyle="1" w:styleId="WW8Num41z7">
    <w:name w:val="WW8Num41z7"/>
    <w:rsid w:val="009F4BC9"/>
  </w:style>
  <w:style w:type="character" w:customStyle="1" w:styleId="WW8Num41z8">
    <w:name w:val="WW8Num41z8"/>
    <w:rsid w:val="009F4BC9"/>
  </w:style>
  <w:style w:type="character" w:customStyle="1" w:styleId="WW8Num19z1">
    <w:name w:val="WW8Num19z1"/>
    <w:rsid w:val="009F4BC9"/>
  </w:style>
  <w:style w:type="character" w:customStyle="1" w:styleId="WW8Num19z2">
    <w:name w:val="WW8Num19z2"/>
    <w:rsid w:val="009F4BC9"/>
  </w:style>
  <w:style w:type="character" w:customStyle="1" w:styleId="WW8Num19z3">
    <w:name w:val="WW8Num19z3"/>
    <w:rsid w:val="009F4BC9"/>
  </w:style>
  <w:style w:type="character" w:customStyle="1" w:styleId="WW8Num19z4">
    <w:name w:val="WW8Num19z4"/>
    <w:rsid w:val="009F4BC9"/>
  </w:style>
  <w:style w:type="character" w:customStyle="1" w:styleId="WW8Num19z5">
    <w:name w:val="WW8Num19z5"/>
    <w:rsid w:val="009F4BC9"/>
  </w:style>
  <w:style w:type="character" w:customStyle="1" w:styleId="WW8Num19z6">
    <w:name w:val="WW8Num19z6"/>
    <w:rsid w:val="009F4BC9"/>
  </w:style>
  <w:style w:type="character" w:customStyle="1" w:styleId="WW8Num19z7">
    <w:name w:val="WW8Num19z7"/>
    <w:rsid w:val="009F4BC9"/>
  </w:style>
  <w:style w:type="character" w:customStyle="1" w:styleId="WW8Num19z8">
    <w:name w:val="WW8Num19z8"/>
    <w:rsid w:val="009F4BC9"/>
  </w:style>
  <w:style w:type="character" w:customStyle="1" w:styleId="WW8Num32z1">
    <w:name w:val="WW8Num32z1"/>
    <w:rsid w:val="009F4BC9"/>
  </w:style>
  <w:style w:type="character" w:customStyle="1" w:styleId="WW8Num32z2">
    <w:name w:val="WW8Num32z2"/>
    <w:rsid w:val="009F4BC9"/>
  </w:style>
  <w:style w:type="character" w:customStyle="1" w:styleId="WW8Num32z3">
    <w:name w:val="WW8Num32z3"/>
    <w:rsid w:val="009F4BC9"/>
  </w:style>
  <w:style w:type="character" w:customStyle="1" w:styleId="WW8Num32z4">
    <w:name w:val="WW8Num32z4"/>
    <w:rsid w:val="009F4BC9"/>
  </w:style>
  <w:style w:type="character" w:customStyle="1" w:styleId="WW8Num32z5">
    <w:name w:val="WW8Num32z5"/>
    <w:rsid w:val="009F4BC9"/>
  </w:style>
  <w:style w:type="character" w:customStyle="1" w:styleId="WW8Num32z6">
    <w:name w:val="WW8Num32z6"/>
    <w:rsid w:val="009F4BC9"/>
  </w:style>
  <w:style w:type="character" w:customStyle="1" w:styleId="WW8Num32z7">
    <w:name w:val="WW8Num32z7"/>
    <w:rsid w:val="009F4BC9"/>
  </w:style>
  <w:style w:type="character" w:customStyle="1" w:styleId="WW8Num32z8">
    <w:name w:val="WW8Num32z8"/>
    <w:rsid w:val="009F4BC9"/>
  </w:style>
  <w:style w:type="character" w:customStyle="1" w:styleId="WW8Num17z1">
    <w:name w:val="WW8Num17z1"/>
    <w:rsid w:val="009F4BC9"/>
  </w:style>
  <w:style w:type="character" w:customStyle="1" w:styleId="WW8Num17z2">
    <w:name w:val="WW8Num17z2"/>
    <w:rsid w:val="009F4BC9"/>
  </w:style>
  <w:style w:type="character" w:customStyle="1" w:styleId="WW8Num17z3">
    <w:name w:val="WW8Num17z3"/>
    <w:rsid w:val="009F4BC9"/>
  </w:style>
  <w:style w:type="character" w:customStyle="1" w:styleId="WW8Num17z4">
    <w:name w:val="WW8Num17z4"/>
    <w:rsid w:val="009F4BC9"/>
  </w:style>
  <w:style w:type="character" w:customStyle="1" w:styleId="WW8Num17z5">
    <w:name w:val="WW8Num17z5"/>
    <w:rsid w:val="009F4BC9"/>
  </w:style>
  <w:style w:type="character" w:customStyle="1" w:styleId="WW8Num17z6">
    <w:name w:val="WW8Num17z6"/>
    <w:rsid w:val="009F4BC9"/>
  </w:style>
  <w:style w:type="character" w:customStyle="1" w:styleId="WW8Num17z7">
    <w:name w:val="WW8Num17z7"/>
    <w:rsid w:val="009F4BC9"/>
  </w:style>
  <w:style w:type="character" w:customStyle="1" w:styleId="WW8Num17z8">
    <w:name w:val="WW8Num17z8"/>
    <w:rsid w:val="009F4BC9"/>
  </w:style>
  <w:style w:type="character" w:customStyle="1" w:styleId="WW8Num23z1">
    <w:name w:val="WW8Num23z1"/>
    <w:rsid w:val="009F4BC9"/>
    <w:rPr>
      <w:rFonts w:ascii="Courier New" w:hAnsi="Courier New" w:cs="Courier New"/>
    </w:rPr>
  </w:style>
  <w:style w:type="character" w:customStyle="1" w:styleId="WW8Num23z2">
    <w:name w:val="WW8Num23z2"/>
    <w:rsid w:val="009F4BC9"/>
    <w:rPr>
      <w:rFonts w:ascii="Wingdings" w:hAnsi="Wingdings" w:cs="Wingdings"/>
    </w:rPr>
  </w:style>
  <w:style w:type="character" w:customStyle="1" w:styleId="WW8Num13z1">
    <w:name w:val="WW8Num13z1"/>
    <w:rsid w:val="009F4BC9"/>
  </w:style>
  <w:style w:type="character" w:customStyle="1" w:styleId="WW8Num13z2">
    <w:name w:val="WW8Num13z2"/>
    <w:rsid w:val="009F4BC9"/>
  </w:style>
  <w:style w:type="character" w:customStyle="1" w:styleId="WW8Num13z3">
    <w:name w:val="WW8Num13z3"/>
    <w:rsid w:val="009F4BC9"/>
  </w:style>
  <w:style w:type="character" w:customStyle="1" w:styleId="WW8Num13z4">
    <w:name w:val="WW8Num13z4"/>
    <w:rsid w:val="009F4BC9"/>
  </w:style>
  <w:style w:type="character" w:customStyle="1" w:styleId="WW8Num13z5">
    <w:name w:val="WW8Num13z5"/>
    <w:rsid w:val="009F4BC9"/>
  </w:style>
  <w:style w:type="character" w:customStyle="1" w:styleId="WW8Num13z6">
    <w:name w:val="WW8Num13z6"/>
    <w:rsid w:val="009F4BC9"/>
  </w:style>
  <w:style w:type="character" w:customStyle="1" w:styleId="WW8Num13z7">
    <w:name w:val="WW8Num13z7"/>
    <w:rsid w:val="009F4BC9"/>
  </w:style>
  <w:style w:type="character" w:customStyle="1" w:styleId="WW8Num13z8">
    <w:name w:val="WW8Num13z8"/>
    <w:rsid w:val="009F4BC9"/>
  </w:style>
  <w:style w:type="character" w:customStyle="1" w:styleId="WW8Num36z0">
    <w:name w:val="WW8Num36z0"/>
    <w:rsid w:val="009F4BC9"/>
    <w:rPr>
      <w:sz w:val="28"/>
      <w:szCs w:val="28"/>
    </w:rPr>
  </w:style>
  <w:style w:type="character" w:customStyle="1" w:styleId="WW8Num36z1">
    <w:name w:val="WW8Num36z1"/>
    <w:rsid w:val="009F4BC9"/>
    <w:rPr>
      <w:sz w:val="28"/>
    </w:rPr>
  </w:style>
  <w:style w:type="character" w:customStyle="1" w:styleId="WW8Num36z2">
    <w:name w:val="WW8Num36z2"/>
    <w:rsid w:val="009F4BC9"/>
  </w:style>
  <w:style w:type="character" w:customStyle="1" w:styleId="WW8Num36z3">
    <w:name w:val="WW8Num36z3"/>
    <w:rsid w:val="009F4BC9"/>
  </w:style>
  <w:style w:type="character" w:customStyle="1" w:styleId="WW8Num36z4">
    <w:name w:val="WW8Num36z4"/>
    <w:rsid w:val="009F4BC9"/>
  </w:style>
  <w:style w:type="character" w:customStyle="1" w:styleId="WW8Num36z5">
    <w:name w:val="WW8Num36z5"/>
    <w:rsid w:val="009F4BC9"/>
  </w:style>
  <w:style w:type="character" w:customStyle="1" w:styleId="WW8Num36z6">
    <w:name w:val="WW8Num36z6"/>
    <w:rsid w:val="009F4BC9"/>
  </w:style>
  <w:style w:type="character" w:customStyle="1" w:styleId="WW8Num36z7">
    <w:name w:val="WW8Num36z7"/>
    <w:rsid w:val="009F4BC9"/>
  </w:style>
  <w:style w:type="character" w:customStyle="1" w:styleId="WW8Num36z8">
    <w:name w:val="WW8Num36z8"/>
    <w:rsid w:val="009F4BC9"/>
  </w:style>
  <w:style w:type="character" w:styleId="a5">
    <w:name w:val="Hyperlink"/>
    <w:rsid w:val="009F4BC9"/>
    <w:rPr>
      <w:color w:val="0000FF"/>
      <w:u w:val="single"/>
    </w:rPr>
  </w:style>
  <w:style w:type="character" w:customStyle="1" w:styleId="apple-converted-space">
    <w:name w:val="apple-converted-space"/>
    <w:basedOn w:val="30"/>
    <w:rsid w:val="009F4BC9"/>
  </w:style>
  <w:style w:type="character" w:customStyle="1" w:styleId="a6">
    <w:name w:val="Символ нумерации"/>
    <w:rsid w:val="009F4BC9"/>
  </w:style>
  <w:style w:type="character" w:customStyle="1" w:styleId="a7">
    <w:name w:val="Маркеры списка"/>
    <w:rsid w:val="009F4BC9"/>
    <w:rPr>
      <w:rFonts w:ascii="OpenSymbol" w:eastAsia="OpenSymbol" w:hAnsi="OpenSymbol" w:cs="OpenSymbol"/>
    </w:rPr>
  </w:style>
  <w:style w:type="character" w:styleId="a8">
    <w:name w:val="FollowedHyperlink"/>
    <w:rsid w:val="009F4BC9"/>
    <w:rPr>
      <w:color w:val="800000"/>
      <w:u w:val="single"/>
    </w:rPr>
  </w:style>
  <w:style w:type="paragraph" w:customStyle="1" w:styleId="a9">
    <w:name w:val="Заголовок"/>
    <w:basedOn w:val="a"/>
    <w:next w:val="aa"/>
    <w:rsid w:val="009F4BC9"/>
    <w:pPr>
      <w:jc w:val="center"/>
    </w:pPr>
    <w:rPr>
      <w:bCs w:val="0"/>
      <w:sz w:val="28"/>
    </w:rPr>
  </w:style>
  <w:style w:type="paragraph" w:styleId="aa">
    <w:name w:val="Body Text"/>
    <w:basedOn w:val="a"/>
    <w:rsid w:val="009F4BC9"/>
    <w:pPr>
      <w:widowControl w:val="0"/>
      <w:tabs>
        <w:tab w:val="left" w:pos="720"/>
        <w:tab w:val="left" w:pos="2304"/>
        <w:tab w:val="left" w:pos="2880"/>
      </w:tabs>
      <w:spacing w:line="100" w:lineRule="atLeast"/>
      <w:ind w:firstLine="850"/>
      <w:jc w:val="both"/>
    </w:pPr>
    <w:rPr>
      <w:bCs w:val="0"/>
      <w:sz w:val="28"/>
    </w:rPr>
  </w:style>
  <w:style w:type="paragraph" w:styleId="ab">
    <w:name w:val="List"/>
    <w:basedOn w:val="aa"/>
    <w:rsid w:val="009F4BC9"/>
    <w:pPr>
      <w:widowControl/>
      <w:tabs>
        <w:tab w:val="clear" w:pos="720"/>
        <w:tab w:val="clear" w:pos="2304"/>
        <w:tab w:val="clear" w:pos="2880"/>
      </w:tabs>
      <w:suppressAutoHyphens/>
      <w:spacing w:line="360" w:lineRule="auto"/>
      <w:ind w:firstLine="720"/>
    </w:pPr>
    <w:rPr>
      <w:rFonts w:ascii="Arial" w:hAnsi="Arial" w:cs="Tahoma"/>
    </w:rPr>
  </w:style>
  <w:style w:type="paragraph" w:customStyle="1" w:styleId="21">
    <w:name w:val="Название2"/>
    <w:basedOn w:val="a"/>
    <w:rsid w:val="009F4BC9"/>
    <w:pPr>
      <w:suppressLineNumbers/>
      <w:spacing w:before="120" w:after="120"/>
    </w:pPr>
    <w:rPr>
      <w:rFonts w:cs="FreeSans"/>
      <w:i/>
      <w:iCs/>
      <w:szCs w:val="24"/>
    </w:rPr>
  </w:style>
  <w:style w:type="paragraph" w:customStyle="1" w:styleId="31">
    <w:name w:val="Указатель3"/>
    <w:basedOn w:val="a"/>
    <w:rsid w:val="009F4BC9"/>
    <w:pPr>
      <w:suppressLineNumbers/>
    </w:pPr>
    <w:rPr>
      <w:rFonts w:cs="FreeSans"/>
    </w:rPr>
  </w:style>
  <w:style w:type="paragraph" w:customStyle="1" w:styleId="32">
    <w:name w:val="Текст3"/>
    <w:basedOn w:val="21"/>
    <w:rsid w:val="009F4BC9"/>
  </w:style>
  <w:style w:type="paragraph" w:customStyle="1" w:styleId="WW-">
    <w:name w:val="WW-Текст"/>
    <w:basedOn w:val="a"/>
    <w:rsid w:val="009F4BC9"/>
    <w:rPr>
      <w:rFonts w:ascii="Courier New" w:hAnsi="Courier New" w:cs="Courier New"/>
      <w:bCs w:val="0"/>
      <w:sz w:val="20"/>
    </w:rPr>
  </w:style>
  <w:style w:type="paragraph" w:styleId="22">
    <w:name w:val="toc 2"/>
    <w:basedOn w:val="a"/>
    <w:next w:val="a"/>
    <w:uiPriority w:val="39"/>
    <w:rsid w:val="009F4BC9"/>
    <w:pPr>
      <w:tabs>
        <w:tab w:val="right" w:leader="dot" w:pos="9498"/>
      </w:tabs>
      <w:spacing w:before="120" w:line="216" w:lineRule="auto"/>
    </w:pPr>
    <w:rPr>
      <w:bCs w:val="0"/>
      <w:sz w:val="28"/>
    </w:rPr>
  </w:style>
  <w:style w:type="paragraph" w:styleId="33">
    <w:name w:val="toc 3"/>
    <w:basedOn w:val="a"/>
    <w:next w:val="a"/>
    <w:rsid w:val="009F4BC9"/>
    <w:pPr>
      <w:tabs>
        <w:tab w:val="right" w:leader="dot" w:pos="9498"/>
      </w:tabs>
      <w:ind w:left="2127" w:hanging="1927"/>
    </w:pPr>
    <w:rPr>
      <w:bCs w:val="0"/>
      <w:sz w:val="28"/>
    </w:rPr>
  </w:style>
  <w:style w:type="paragraph" w:styleId="ac">
    <w:name w:val="Body Text Indent"/>
    <w:basedOn w:val="a"/>
    <w:rsid w:val="009F4BC9"/>
    <w:pPr>
      <w:widowControl w:val="0"/>
      <w:tabs>
        <w:tab w:val="left" w:pos="0"/>
        <w:tab w:val="left" w:pos="864"/>
        <w:tab w:val="left" w:pos="2880"/>
        <w:tab w:val="left" w:pos="8640"/>
      </w:tabs>
      <w:ind w:firstLine="720"/>
      <w:jc w:val="both"/>
    </w:pPr>
    <w:rPr>
      <w:bCs w:val="0"/>
      <w:sz w:val="26"/>
    </w:rPr>
  </w:style>
  <w:style w:type="paragraph" w:customStyle="1" w:styleId="23">
    <w:name w:val="Стиль2"/>
    <w:basedOn w:val="a"/>
    <w:rsid w:val="009F4BC9"/>
    <w:rPr>
      <w:bCs w:val="0"/>
      <w:sz w:val="22"/>
    </w:rPr>
  </w:style>
  <w:style w:type="paragraph" w:customStyle="1" w:styleId="11">
    <w:name w:val="Обычный1"/>
    <w:rsid w:val="009F4BC9"/>
    <w:pPr>
      <w:widowControl w:val="0"/>
      <w:suppressAutoHyphens/>
      <w:snapToGrid w:val="0"/>
      <w:spacing w:before="60" w:after="60"/>
      <w:ind w:firstLine="851"/>
      <w:jc w:val="both"/>
    </w:pPr>
    <w:rPr>
      <w:sz w:val="28"/>
      <w:lang w:eastAsia="ar-SA"/>
    </w:rPr>
  </w:style>
  <w:style w:type="paragraph" w:customStyle="1" w:styleId="230">
    <w:name w:val="Основной текст с отступом 23"/>
    <w:basedOn w:val="a"/>
    <w:rsid w:val="009F4BC9"/>
    <w:pPr>
      <w:widowControl w:val="0"/>
      <w:tabs>
        <w:tab w:val="left" w:pos="720"/>
        <w:tab w:val="left" w:pos="864"/>
        <w:tab w:val="left" w:pos="2880"/>
        <w:tab w:val="left" w:pos="8640"/>
      </w:tabs>
      <w:ind w:firstLine="709"/>
      <w:jc w:val="both"/>
    </w:pPr>
    <w:rPr>
      <w:bCs w:val="0"/>
      <w:sz w:val="26"/>
    </w:rPr>
  </w:style>
  <w:style w:type="paragraph" w:customStyle="1" w:styleId="220">
    <w:name w:val="Основной текст 22"/>
    <w:basedOn w:val="a"/>
    <w:rsid w:val="009F4BC9"/>
    <w:pPr>
      <w:widowControl w:val="0"/>
      <w:tabs>
        <w:tab w:val="left" w:pos="720"/>
        <w:tab w:val="left" w:pos="864"/>
        <w:tab w:val="left" w:pos="2880"/>
        <w:tab w:val="left" w:pos="8640"/>
      </w:tabs>
      <w:jc w:val="both"/>
    </w:pPr>
    <w:rPr>
      <w:b/>
      <w:bCs w:val="0"/>
      <w:sz w:val="26"/>
    </w:rPr>
  </w:style>
  <w:style w:type="paragraph" w:customStyle="1" w:styleId="24">
    <w:name w:val="Цитата2"/>
    <w:basedOn w:val="a"/>
    <w:rsid w:val="009F4BC9"/>
    <w:pPr>
      <w:suppressAutoHyphens/>
      <w:spacing w:after="283"/>
      <w:ind w:left="567" w:right="567"/>
    </w:pPr>
    <w:rPr>
      <w:bCs w:val="0"/>
      <w:sz w:val="20"/>
    </w:rPr>
  </w:style>
  <w:style w:type="paragraph" w:styleId="ad">
    <w:name w:val="footer"/>
    <w:basedOn w:val="a"/>
    <w:rsid w:val="009F4BC9"/>
    <w:pPr>
      <w:tabs>
        <w:tab w:val="center" w:pos="4153"/>
        <w:tab w:val="right" w:pos="8306"/>
      </w:tabs>
    </w:pPr>
    <w:rPr>
      <w:bCs w:val="0"/>
      <w:sz w:val="20"/>
    </w:rPr>
  </w:style>
  <w:style w:type="paragraph" w:styleId="ae">
    <w:name w:val="header"/>
    <w:basedOn w:val="a"/>
    <w:rsid w:val="009F4BC9"/>
    <w:pPr>
      <w:tabs>
        <w:tab w:val="center" w:pos="4153"/>
        <w:tab w:val="right" w:pos="8306"/>
      </w:tabs>
    </w:pPr>
    <w:rPr>
      <w:bCs w:val="0"/>
      <w:sz w:val="20"/>
    </w:rPr>
  </w:style>
  <w:style w:type="paragraph" w:customStyle="1" w:styleId="320">
    <w:name w:val="Основной текст 32"/>
    <w:basedOn w:val="a"/>
    <w:rsid w:val="009F4BC9"/>
    <w:pPr>
      <w:spacing w:line="300" w:lineRule="exact"/>
      <w:jc w:val="both"/>
    </w:pPr>
    <w:rPr>
      <w:sz w:val="28"/>
    </w:rPr>
  </w:style>
  <w:style w:type="paragraph" w:customStyle="1" w:styleId="330">
    <w:name w:val="Основной текст с отступом 33"/>
    <w:basedOn w:val="a"/>
    <w:rsid w:val="009F4BC9"/>
    <w:pPr>
      <w:spacing w:line="360" w:lineRule="exact"/>
      <w:ind w:firstLine="720"/>
      <w:jc w:val="both"/>
    </w:pPr>
    <w:rPr>
      <w:sz w:val="28"/>
    </w:rPr>
  </w:style>
  <w:style w:type="paragraph" w:customStyle="1" w:styleId="ConsPlusNormal">
    <w:name w:val="ConsPlusNormal"/>
    <w:rsid w:val="009F4BC9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12">
    <w:name w:val="Обычный1"/>
    <w:rsid w:val="009F4BC9"/>
    <w:pPr>
      <w:widowControl w:val="0"/>
      <w:suppressAutoHyphens/>
    </w:pPr>
    <w:rPr>
      <w:lang w:eastAsia="ar-SA"/>
    </w:rPr>
  </w:style>
  <w:style w:type="paragraph" w:customStyle="1" w:styleId="western">
    <w:name w:val="western"/>
    <w:basedOn w:val="a"/>
    <w:rsid w:val="009F4BC9"/>
    <w:pPr>
      <w:spacing w:before="238" w:line="216" w:lineRule="auto"/>
      <w:jc w:val="both"/>
    </w:pPr>
    <w:rPr>
      <w:bCs w:val="0"/>
      <w:color w:val="000000"/>
      <w:sz w:val="28"/>
      <w:szCs w:val="28"/>
      <w:lang w:eastAsia="hi-IN" w:bidi="hi-IN"/>
    </w:rPr>
  </w:style>
  <w:style w:type="paragraph" w:customStyle="1" w:styleId="af">
    <w:name w:val="Нормальный"/>
    <w:rsid w:val="009F4BC9"/>
    <w:pPr>
      <w:suppressAutoHyphens/>
    </w:pPr>
    <w:rPr>
      <w:rFonts w:ascii="Arial" w:hAnsi="Arial" w:cs="Arial"/>
      <w:lang w:eastAsia="ar-SA"/>
    </w:rPr>
  </w:style>
  <w:style w:type="paragraph" w:customStyle="1" w:styleId="Default">
    <w:name w:val="Default"/>
    <w:rsid w:val="009F4BC9"/>
    <w:pPr>
      <w:suppressAutoHyphens/>
      <w:autoSpaceDE w:val="0"/>
    </w:pPr>
    <w:rPr>
      <w:rFonts w:ascii="Arial" w:hAnsi="Arial" w:cs="Arial"/>
      <w:color w:val="000000"/>
      <w:sz w:val="24"/>
      <w:szCs w:val="24"/>
      <w:lang w:eastAsia="hi-IN" w:bidi="hi-IN"/>
    </w:rPr>
  </w:style>
  <w:style w:type="paragraph" w:customStyle="1" w:styleId="WW-1">
    <w:name w:val="WW-Текст1"/>
    <w:basedOn w:val="a"/>
    <w:rsid w:val="009F4BC9"/>
    <w:rPr>
      <w:rFonts w:ascii="Courier New" w:hAnsi="Courier New" w:cs="Courier New"/>
      <w:bCs w:val="0"/>
      <w:sz w:val="20"/>
    </w:rPr>
  </w:style>
  <w:style w:type="paragraph" w:customStyle="1" w:styleId="af0">
    <w:name w:val="Доп. норм"/>
    <w:basedOn w:val="a"/>
    <w:rsid w:val="009F4BC9"/>
    <w:pPr>
      <w:tabs>
        <w:tab w:val="right" w:pos="10065"/>
      </w:tabs>
      <w:suppressAutoHyphens/>
      <w:ind w:left="2268" w:right="1983" w:hanging="283"/>
    </w:pPr>
    <w:rPr>
      <w:bCs w:val="0"/>
      <w:sz w:val="20"/>
      <w:lang w:val="en-US"/>
    </w:rPr>
  </w:style>
  <w:style w:type="paragraph" w:styleId="af1">
    <w:name w:val="Normal (Web)"/>
    <w:basedOn w:val="a"/>
    <w:uiPriority w:val="99"/>
    <w:rsid w:val="009F4BC9"/>
    <w:pPr>
      <w:spacing w:before="280" w:after="1202"/>
      <w:jc w:val="both"/>
    </w:pPr>
    <w:rPr>
      <w:bCs w:val="0"/>
      <w:color w:val="000000"/>
      <w:szCs w:val="24"/>
      <w:lang w:eastAsia="hi-IN" w:bidi="hi-IN"/>
    </w:rPr>
  </w:style>
  <w:style w:type="paragraph" w:customStyle="1" w:styleId="WW-0">
    <w:name w:val="WW-Заголовок"/>
    <w:basedOn w:val="a"/>
    <w:next w:val="aa"/>
    <w:rsid w:val="009F4BC9"/>
    <w:pPr>
      <w:keepNext/>
      <w:suppressAutoHyphens/>
      <w:spacing w:before="240" w:after="120"/>
    </w:pPr>
    <w:rPr>
      <w:rFonts w:ascii="Arial" w:eastAsia="Lucida Sans Unicode" w:hAnsi="Arial" w:cs="Tahoma"/>
      <w:bCs w:val="0"/>
      <w:sz w:val="28"/>
      <w:szCs w:val="28"/>
    </w:rPr>
  </w:style>
  <w:style w:type="paragraph" w:customStyle="1" w:styleId="25">
    <w:name w:val="Название объекта2"/>
    <w:basedOn w:val="a"/>
    <w:rsid w:val="009F4BC9"/>
    <w:pPr>
      <w:suppressLineNumbers/>
      <w:suppressAutoHyphens/>
      <w:spacing w:before="120" w:after="120"/>
    </w:pPr>
    <w:rPr>
      <w:rFonts w:cs="FreeSans"/>
      <w:bCs w:val="0"/>
      <w:i/>
      <w:iCs/>
      <w:szCs w:val="24"/>
    </w:rPr>
  </w:style>
  <w:style w:type="paragraph" w:customStyle="1" w:styleId="26">
    <w:name w:val="Указатель2"/>
    <w:basedOn w:val="a"/>
    <w:rsid w:val="009F4BC9"/>
    <w:pPr>
      <w:suppressLineNumbers/>
      <w:suppressAutoHyphens/>
    </w:pPr>
    <w:rPr>
      <w:rFonts w:cs="FreeSans"/>
      <w:bCs w:val="0"/>
      <w:sz w:val="20"/>
    </w:rPr>
  </w:style>
  <w:style w:type="paragraph" w:customStyle="1" w:styleId="13">
    <w:name w:val="Название1"/>
    <w:basedOn w:val="a"/>
    <w:rsid w:val="009F4BC9"/>
    <w:pPr>
      <w:suppressLineNumbers/>
      <w:suppressAutoHyphens/>
      <w:spacing w:before="120" w:after="120"/>
    </w:pPr>
    <w:rPr>
      <w:rFonts w:ascii="Arial" w:hAnsi="Arial" w:cs="Tahoma"/>
      <w:bCs w:val="0"/>
      <w:i/>
      <w:iCs/>
      <w:sz w:val="20"/>
      <w:szCs w:val="24"/>
    </w:rPr>
  </w:style>
  <w:style w:type="paragraph" w:customStyle="1" w:styleId="14">
    <w:name w:val="Указатель1"/>
    <w:basedOn w:val="a"/>
    <w:rsid w:val="009F4BC9"/>
    <w:pPr>
      <w:suppressLineNumbers/>
      <w:suppressAutoHyphens/>
    </w:pPr>
    <w:rPr>
      <w:rFonts w:ascii="Arial" w:hAnsi="Arial" w:cs="Tahoma"/>
      <w:bCs w:val="0"/>
      <w:sz w:val="20"/>
    </w:rPr>
  </w:style>
  <w:style w:type="paragraph" w:customStyle="1" w:styleId="27">
    <w:name w:val="Текст2"/>
    <w:basedOn w:val="13"/>
    <w:rsid w:val="009F4BC9"/>
  </w:style>
  <w:style w:type="paragraph" w:customStyle="1" w:styleId="210">
    <w:name w:val="Основной текст 21"/>
    <w:basedOn w:val="a"/>
    <w:rsid w:val="009F4BC9"/>
    <w:pPr>
      <w:suppressAutoHyphens/>
      <w:spacing w:after="120" w:line="480" w:lineRule="auto"/>
    </w:pPr>
    <w:rPr>
      <w:bCs w:val="0"/>
      <w:sz w:val="20"/>
    </w:rPr>
  </w:style>
  <w:style w:type="paragraph" w:styleId="af2">
    <w:name w:val="Balloon Text"/>
    <w:basedOn w:val="a"/>
    <w:rsid w:val="009F4BC9"/>
    <w:pPr>
      <w:suppressAutoHyphens/>
    </w:pPr>
    <w:rPr>
      <w:rFonts w:ascii="Tahoma" w:hAnsi="Tahoma" w:cs="Tahoma"/>
      <w:bCs w:val="0"/>
      <w:sz w:val="16"/>
      <w:szCs w:val="16"/>
    </w:rPr>
  </w:style>
  <w:style w:type="paragraph" w:customStyle="1" w:styleId="15">
    <w:name w:val="Название объекта1"/>
    <w:basedOn w:val="a"/>
    <w:next w:val="a"/>
    <w:rsid w:val="009F4BC9"/>
    <w:pPr>
      <w:suppressAutoHyphens/>
      <w:autoSpaceDE w:val="0"/>
      <w:ind w:right="616"/>
    </w:pPr>
    <w:rPr>
      <w:bCs w:val="0"/>
      <w:sz w:val="28"/>
    </w:rPr>
  </w:style>
  <w:style w:type="paragraph" w:customStyle="1" w:styleId="310">
    <w:name w:val="Основной текст 31"/>
    <w:basedOn w:val="a"/>
    <w:rsid w:val="009F4BC9"/>
    <w:pPr>
      <w:suppressAutoHyphens/>
      <w:spacing w:after="120"/>
    </w:pPr>
    <w:rPr>
      <w:bCs w:val="0"/>
      <w:sz w:val="16"/>
      <w:szCs w:val="16"/>
    </w:rPr>
  </w:style>
  <w:style w:type="paragraph" w:customStyle="1" w:styleId="311">
    <w:name w:val="Основной текст с отступом 31"/>
    <w:basedOn w:val="a"/>
    <w:rsid w:val="009F4BC9"/>
    <w:pPr>
      <w:suppressAutoHyphens/>
      <w:spacing w:after="120"/>
      <w:ind w:left="283"/>
    </w:pPr>
    <w:rPr>
      <w:bCs w:val="0"/>
      <w:sz w:val="16"/>
      <w:szCs w:val="16"/>
    </w:rPr>
  </w:style>
  <w:style w:type="paragraph" w:customStyle="1" w:styleId="211">
    <w:name w:val="Основной текст с отступом 21"/>
    <w:basedOn w:val="a"/>
    <w:rsid w:val="009F4BC9"/>
    <w:pPr>
      <w:suppressAutoHyphens/>
      <w:spacing w:after="120" w:line="480" w:lineRule="auto"/>
      <w:ind w:left="283"/>
    </w:pPr>
    <w:rPr>
      <w:bCs w:val="0"/>
      <w:sz w:val="20"/>
    </w:rPr>
  </w:style>
  <w:style w:type="paragraph" w:customStyle="1" w:styleId="16">
    <w:name w:val="Цитата1"/>
    <w:basedOn w:val="a"/>
    <w:rsid w:val="009F4BC9"/>
    <w:pPr>
      <w:suppressAutoHyphens/>
      <w:autoSpaceDE w:val="0"/>
      <w:ind w:left="550" w:right="26" w:firstLine="159"/>
      <w:jc w:val="both"/>
    </w:pPr>
    <w:rPr>
      <w:bCs w:val="0"/>
      <w:sz w:val="28"/>
    </w:rPr>
  </w:style>
  <w:style w:type="paragraph" w:customStyle="1" w:styleId="17">
    <w:name w:val="Текст1"/>
    <w:basedOn w:val="a"/>
    <w:rsid w:val="009F4BC9"/>
    <w:pPr>
      <w:widowControl w:val="0"/>
      <w:suppressAutoHyphens/>
    </w:pPr>
    <w:rPr>
      <w:rFonts w:ascii="Courier New" w:eastAsia="Lucida Sans Unicode" w:hAnsi="Courier New" w:cs="Courier New"/>
      <w:bCs w:val="0"/>
      <w:kern w:val="1"/>
      <w:sz w:val="20"/>
      <w:szCs w:val="24"/>
    </w:rPr>
  </w:style>
  <w:style w:type="paragraph" w:customStyle="1" w:styleId="af3">
    <w:name w:val="Содержимое таблицы"/>
    <w:basedOn w:val="a"/>
    <w:rsid w:val="009F4BC9"/>
    <w:pPr>
      <w:suppressLineNumbers/>
      <w:suppressAutoHyphens/>
    </w:pPr>
    <w:rPr>
      <w:bCs w:val="0"/>
      <w:sz w:val="20"/>
    </w:rPr>
  </w:style>
  <w:style w:type="paragraph" w:customStyle="1" w:styleId="af4">
    <w:name w:val="Заголовок таблицы"/>
    <w:basedOn w:val="af3"/>
    <w:rsid w:val="009F4BC9"/>
    <w:pPr>
      <w:jc w:val="center"/>
    </w:pPr>
    <w:rPr>
      <w:b/>
      <w:bCs/>
    </w:rPr>
  </w:style>
  <w:style w:type="paragraph" w:customStyle="1" w:styleId="af5">
    <w:name w:val="Содержимое врезки"/>
    <w:basedOn w:val="aa"/>
    <w:rsid w:val="009F4BC9"/>
    <w:pPr>
      <w:widowControl/>
      <w:tabs>
        <w:tab w:val="clear" w:pos="720"/>
        <w:tab w:val="clear" w:pos="2304"/>
        <w:tab w:val="clear" w:pos="2880"/>
      </w:tabs>
      <w:suppressAutoHyphens/>
      <w:spacing w:line="360" w:lineRule="auto"/>
      <w:ind w:firstLine="720"/>
    </w:pPr>
    <w:rPr>
      <w:rFonts w:ascii="Courier" w:hAnsi="Courier" w:cs="Courier"/>
    </w:rPr>
  </w:style>
  <w:style w:type="paragraph" w:customStyle="1" w:styleId="18">
    <w:name w:val="Схема документа1"/>
    <w:basedOn w:val="a"/>
    <w:rsid w:val="009F4BC9"/>
    <w:pPr>
      <w:shd w:val="clear" w:color="auto" w:fill="000080"/>
      <w:suppressAutoHyphens/>
    </w:pPr>
    <w:rPr>
      <w:rFonts w:ascii="Tahoma" w:hAnsi="Tahoma" w:cs="Tahoma"/>
      <w:bCs w:val="0"/>
      <w:sz w:val="20"/>
    </w:rPr>
  </w:style>
  <w:style w:type="paragraph" w:customStyle="1" w:styleId="221">
    <w:name w:val="Основной текст с отступом 22"/>
    <w:basedOn w:val="a"/>
    <w:rsid w:val="009F4BC9"/>
    <w:pPr>
      <w:suppressAutoHyphens/>
      <w:spacing w:line="360" w:lineRule="auto"/>
      <w:ind w:left="284"/>
      <w:jc w:val="both"/>
    </w:pPr>
    <w:rPr>
      <w:rFonts w:ascii="Arial" w:hAnsi="Arial" w:cs="Arial"/>
      <w:bCs w:val="0"/>
    </w:rPr>
  </w:style>
  <w:style w:type="paragraph" w:customStyle="1" w:styleId="FR1">
    <w:name w:val="FR1"/>
    <w:rsid w:val="009F4BC9"/>
    <w:pPr>
      <w:widowControl w:val="0"/>
      <w:suppressAutoHyphens/>
      <w:spacing w:before="440"/>
      <w:jc w:val="right"/>
    </w:pPr>
    <w:rPr>
      <w:rFonts w:ascii="Arial" w:hAnsi="Arial" w:cs="Arial"/>
      <w:b/>
      <w:sz w:val="24"/>
      <w:lang w:eastAsia="ar-SA"/>
    </w:rPr>
  </w:style>
  <w:style w:type="paragraph" w:customStyle="1" w:styleId="af6">
    <w:name w:val="Прил"/>
    <w:basedOn w:val="1"/>
    <w:rsid w:val="009F4BC9"/>
    <w:pPr>
      <w:tabs>
        <w:tab w:val="left" w:pos="0"/>
        <w:tab w:val="left" w:pos="1418"/>
      </w:tabs>
      <w:suppressAutoHyphens/>
      <w:spacing w:line="312" w:lineRule="auto"/>
      <w:ind w:right="-1" w:firstLine="709"/>
      <w:jc w:val="center"/>
    </w:pPr>
    <w:rPr>
      <w:rFonts w:cs="Times New Roman"/>
      <w:bCs/>
      <w:szCs w:val="28"/>
    </w:rPr>
  </w:style>
  <w:style w:type="paragraph" w:styleId="af7">
    <w:name w:val="Subtitle"/>
    <w:basedOn w:val="WW-0"/>
    <w:next w:val="aa"/>
    <w:qFormat/>
    <w:rsid w:val="009F4BC9"/>
    <w:pPr>
      <w:spacing w:before="60"/>
      <w:jc w:val="center"/>
    </w:pPr>
    <w:rPr>
      <w:sz w:val="36"/>
      <w:szCs w:val="36"/>
    </w:rPr>
  </w:style>
  <w:style w:type="paragraph" w:styleId="19">
    <w:name w:val="toc 1"/>
    <w:basedOn w:val="a"/>
    <w:next w:val="a"/>
    <w:uiPriority w:val="39"/>
    <w:rsid w:val="009F4BC9"/>
    <w:rPr>
      <w:rFonts w:eastAsia="Display-7 segments"/>
      <w:sz w:val="28"/>
      <w:szCs w:val="28"/>
    </w:rPr>
  </w:style>
  <w:style w:type="paragraph" w:styleId="af8">
    <w:name w:val="Title"/>
    <w:basedOn w:val="a9"/>
    <w:next w:val="aa"/>
    <w:qFormat/>
    <w:rsid w:val="009F4BC9"/>
    <w:rPr>
      <w:b/>
      <w:bCs/>
      <w:sz w:val="56"/>
      <w:szCs w:val="56"/>
    </w:rPr>
  </w:style>
  <w:style w:type="paragraph" w:customStyle="1" w:styleId="321">
    <w:name w:val="Основной текст с отступом 32"/>
    <w:basedOn w:val="a"/>
    <w:rsid w:val="009F4BC9"/>
    <w:pPr>
      <w:spacing w:after="120"/>
      <w:ind w:left="283" w:firstLine="567"/>
    </w:pPr>
    <w:rPr>
      <w:sz w:val="16"/>
      <w:szCs w:val="16"/>
    </w:rPr>
  </w:style>
  <w:style w:type="paragraph" w:customStyle="1" w:styleId="af9">
    <w:name w:val="Рисунок"/>
    <w:basedOn w:val="21"/>
    <w:rsid w:val="009F4BC9"/>
  </w:style>
  <w:style w:type="paragraph" w:styleId="afa">
    <w:name w:val="caption"/>
    <w:basedOn w:val="a"/>
    <w:next w:val="a"/>
    <w:uiPriority w:val="35"/>
    <w:unhideWhenUsed/>
    <w:qFormat/>
    <w:rsid w:val="00CD5B67"/>
    <w:rPr>
      <w:b/>
      <w:sz w:val="20"/>
    </w:rPr>
  </w:style>
  <w:style w:type="paragraph" w:styleId="80">
    <w:name w:val="toc 8"/>
    <w:basedOn w:val="a"/>
    <w:next w:val="a"/>
    <w:autoRedefine/>
    <w:uiPriority w:val="39"/>
    <w:unhideWhenUsed/>
    <w:rsid w:val="00105901"/>
    <w:pPr>
      <w:spacing w:after="100"/>
      <w:ind w:left="1680"/>
    </w:pPr>
  </w:style>
  <w:style w:type="paragraph" w:customStyle="1" w:styleId="afb">
    <w:name w:val="???????"/>
    <w:rsid w:val="00FE78FC"/>
    <w:pPr>
      <w:autoSpaceDE w:val="0"/>
      <w:autoSpaceDN w:val="0"/>
      <w:adjustRightInd w:val="0"/>
      <w:spacing w:line="200" w:lineRule="atLeast"/>
    </w:pPr>
    <w:rPr>
      <w:rFonts w:ascii="Mangal" w:eastAsia="Microsoft YaHei" w:hAnsi="Mangal" w:cs="Mangal"/>
      <w:color w:val="FFFFFF"/>
      <w:kern w:val="1"/>
      <w:sz w:val="36"/>
      <w:szCs w:val="36"/>
    </w:rPr>
  </w:style>
  <w:style w:type="character" w:styleId="afc">
    <w:name w:val="annotation reference"/>
    <w:uiPriority w:val="99"/>
    <w:semiHidden/>
    <w:unhideWhenUsed/>
    <w:rsid w:val="009B2E93"/>
    <w:rPr>
      <w:sz w:val="16"/>
      <w:szCs w:val="16"/>
    </w:rPr>
  </w:style>
  <w:style w:type="paragraph" w:styleId="afd">
    <w:name w:val="annotation text"/>
    <w:basedOn w:val="a"/>
    <w:link w:val="afe"/>
    <w:uiPriority w:val="99"/>
    <w:semiHidden/>
    <w:unhideWhenUsed/>
    <w:rsid w:val="009B2E93"/>
    <w:rPr>
      <w:sz w:val="20"/>
      <w:lang w:eastAsia="zh-CN"/>
    </w:rPr>
  </w:style>
  <w:style w:type="character" w:customStyle="1" w:styleId="afe">
    <w:name w:val="Текст примечания Знак"/>
    <w:basedOn w:val="a0"/>
    <w:link w:val="afd"/>
    <w:uiPriority w:val="99"/>
    <w:semiHidden/>
    <w:rsid w:val="009B2E93"/>
    <w:rPr>
      <w:bCs/>
      <w:lang w:eastAsia="zh-CN"/>
    </w:rPr>
  </w:style>
  <w:style w:type="paragraph" w:styleId="aff">
    <w:name w:val="List Paragraph"/>
    <w:basedOn w:val="a"/>
    <w:uiPriority w:val="34"/>
    <w:qFormat/>
    <w:rsid w:val="009B2E93"/>
    <w:pPr>
      <w:ind w:left="720"/>
      <w:contextualSpacing/>
    </w:pPr>
  </w:style>
  <w:style w:type="character" w:customStyle="1" w:styleId="blk">
    <w:name w:val="blk"/>
    <w:basedOn w:val="a0"/>
    <w:rsid w:val="0093534B"/>
  </w:style>
  <w:style w:type="table" w:styleId="aff0">
    <w:name w:val="Table Grid"/>
    <w:basedOn w:val="a1"/>
    <w:uiPriority w:val="59"/>
    <w:rsid w:val="005944F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21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6151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54521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0841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3224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9437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51812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52972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695701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8295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47855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902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04218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7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116869">
              <w:marLeft w:val="0"/>
              <w:marRight w:val="0"/>
              <w:marTop w:val="192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88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715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11841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016706">
              <w:marLeft w:val="0"/>
              <w:marRight w:val="0"/>
              <w:marTop w:val="192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77904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7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6174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308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98527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683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2317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520081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33590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13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251804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44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950955">
              <w:marLeft w:val="0"/>
              <w:marRight w:val="0"/>
              <w:marTop w:val="192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54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886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1773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63356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66934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5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747381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9964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57068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86166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09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5060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58566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01433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98982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03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9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6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08187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175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40284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01347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4408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979491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51537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2610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4239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3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8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3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86859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97573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96778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05562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22546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33110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755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14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54620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639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17403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4301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92443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19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40</Pages>
  <Words>8568</Words>
  <Characters>48842</Characters>
  <Application>Microsoft Office Word</Application>
  <DocSecurity>0</DocSecurity>
  <Lines>407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Курское открытое акционерное общество  «Счетмаш»</vt:lpstr>
    </vt:vector>
  </TitlesOfParts>
  <Company>HOME</Company>
  <LinksUpToDate>false</LinksUpToDate>
  <CharactersWithSpaces>57296</CharactersWithSpaces>
  <SharedDoc>false</SharedDoc>
  <HLinks>
    <vt:vector size="132" baseType="variant">
      <vt:variant>
        <vt:i4>8257602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__RefHeading___Toc467591399</vt:lpwstr>
      </vt:variant>
      <vt:variant>
        <vt:i4>7864390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__RefHeading___Toc458158413</vt:lpwstr>
      </vt:variant>
      <vt:variant>
        <vt:i4>3604550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__RefHeading__12191_997419356</vt:lpwstr>
      </vt:variant>
      <vt:variant>
        <vt:i4>7929926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__RefHeading___Toc458158409</vt:lpwstr>
      </vt:variant>
      <vt:variant>
        <vt:i4>7929926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__RefHeading___Toc458158407</vt:lpwstr>
      </vt:variant>
      <vt:variant>
        <vt:i4>7929926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__RefHeading___Toc458158405</vt:lpwstr>
      </vt:variant>
      <vt:variant>
        <vt:i4>7929926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__RefHeading___Toc458158404</vt:lpwstr>
      </vt:variant>
      <vt:variant>
        <vt:i4>5701665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__RefHeading__8559_1154099447</vt:lpwstr>
      </vt:variant>
      <vt:variant>
        <vt:i4>5832737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__RefHeading__8557_1154099447</vt:lpwstr>
      </vt:variant>
      <vt:variant>
        <vt:i4>7929926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__RefHeading___Toc458158403</vt:lpwstr>
      </vt:variant>
      <vt:variant>
        <vt:i4>8323138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__RefHeading___Toc467591385</vt:lpwstr>
      </vt:variant>
      <vt:variant>
        <vt:i4>8323138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__RefHeading___Toc467591384</vt:lpwstr>
      </vt:variant>
      <vt:variant>
        <vt:i4>8323138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__RefHeading___Toc467591383</vt:lpwstr>
      </vt:variant>
      <vt:variant>
        <vt:i4>7340097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__RefHeading___Toc458158399</vt:lpwstr>
      </vt:variant>
      <vt:variant>
        <vt:i4>7340097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__RefHeading___Toc458158398</vt:lpwstr>
      </vt:variant>
      <vt:variant>
        <vt:i4>8323138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__RefHeading___Toc467591380</vt:lpwstr>
      </vt:variant>
      <vt:variant>
        <vt:i4>7340098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__RefHeading___Toc467591379</vt:lpwstr>
      </vt:variant>
      <vt:variant>
        <vt:i4>7340098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__RefHeading___Toc467591378</vt:lpwstr>
      </vt:variant>
      <vt:variant>
        <vt:i4>7340098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__RefHeading___Toc467591377</vt:lpwstr>
      </vt:variant>
      <vt:variant>
        <vt:i4>7340098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__RefHeading___Toc467591376</vt:lpwstr>
      </vt:variant>
      <vt:variant>
        <vt:i4>7340098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__RefHeading___Toc467591375</vt:lpwstr>
      </vt:variant>
      <vt:variant>
        <vt:i4>7340098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__RefHeading___Toc467591374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Курское открытое акционерное общество  «Счетмаш»</dc:title>
  <dc:creator>OnlyForTest</dc:creator>
  <cp:lastModifiedBy>ns</cp:lastModifiedBy>
  <cp:revision>5</cp:revision>
  <cp:lastPrinted>2016-10-12T06:42:00Z</cp:lastPrinted>
  <dcterms:created xsi:type="dcterms:W3CDTF">2021-08-19T07:31:00Z</dcterms:created>
  <dcterms:modified xsi:type="dcterms:W3CDTF">2021-10-21T09:07:00Z</dcterms:modified>
</cp:coreProperties>
</file>